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807B9" w14:textId="77777777" w:rsidR="00310E35" w:rsidRPr="004653C3" w:rsidRDefault="00310E35" w:rsidP="002A45F3">
      <w:pPr>
        <w:spacing w:after="160" w:line="259" w:lineRule="auto"/>
        <w:rPr>
          <w:sz w:val="20"/>
          <w:szCs w:val="20"/>
        </w:rPr>
      </w:pPr>
    </w:p>
    <w:p w14:paraId="40C20628" w14:textId="77777777" w:rsidR="00F27230" w:rsidRPr="004653C3" w:rsidRDefault="00F27230" w:rsidP="00F27230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załącznik nr 2 do SWZ</w:t>
      </w:r>
    </w:p>
    <w:p w14:paraId="6E7313B4" w14:textId="77777777" w:rsidR="00F27230" w:rsidRPr="004653C3" w:rsidRDefault="00F27230" w:rsidP="00F27230">
      <w:pPr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 O F E R T A </w:t>
      </w:r>
    </w:p>
    <w:p w14:paraId="4FC7E52A" w14:textId="77777777" w:rsidR="00F27230" w:rsidRPr="004653C3" w:rsidRDefault="00F27230" w:rsidP="00F27230">
      <w:pPr>
        <w:ind w:left="5664"/>
        <w:jc w:val="both"/>
        <w:rPr>
          <w:b/>
          <w:sz w:val="20"/>
          <w:szCs w:val="20"/>
        </w:rPr>
      </w:pPr>
    </w:p>
    <w:p w14:paraId="42AF5100" w14:textId="77777777" w:rsidR="00F27230" w:rsidRPr="004653C3" w:rsidRDefault="00F27230" w:rsidP="00F27230">
      <w:pPr>
        <w:ind w:left="5664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ZAMAWIAJĄCY:</w:t>
      </w:r>
    </w:p>
    <w:p w14:paraId="5AC3578C" w14:textId="77777777" w:rsidR="00F27230" w:rsidRPr="004653C3" w:rsidRDefault="00F27230" w:rsidP="00F27230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</w:p>
    <w:p w14:paraId="13027AF1" w14:textId="77777777" w:rsidR="00F27230" w:rsidRPr="004653C3" w:rsidRDefault="00F27230" w:rsidP="00F27230">
      <w:pPr>
        <w:ind w:left="5664"/>
        <w:jc w:val="both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Wojewódzki Szpital Zespolony</w:t>
      </w:r>
    </w:p>
    <w:p w14:paraId="6133244C" w14:textId="77777777" w:rsidR="00F27230" w:rsidRPr="004653C3" w:rsidRDefault="00F27230" w:rsidP="00F27230">
      <w:pPr>
        <w:pStyle w:val="Tekstpodstawow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4653C3">
        <w:rPr>
          <w:rFonts w:ascii="Times New Roman" w:hAnsi="Times New Roman" w:cs="Times New Roman"/>
          <w:b/>
          <w:sz w:val="20"/>
          <w:szCs w:val="20"/>
        </w:rPr>
        <w:t xml:space="preserve">ul. Medyczna 19 </w:t>
      </w:r>
    </w:p>
    <w:p w14:paraId="02047305" w14:textId="77777777" w:rsidR="00F27230" w:rsidRPr="004653C3" w:rsidRDefault="00F27230" w:rsidP="00F27230">
      <w:pPr>
        <w:ind w:left="5664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09 – 400 Płock</w:t>
      </w:r>
    </w:p>
    <w:p w14:paraId="7FBD4082" w14:textId="77777777" w:rsidR="00F27230" w:rsidRPr="004653C3" w:rsidRDefault="00F27230" w:rsidP="00F27230">
      <w:pPr>
        <w:ind w:left="5664"/>
        <w:jc w:val="both"/>
        <w:rPr>
          <w:b/>
          <w:sz w:val="20"/>
          <w:szCs w:val="20"/>
        </w:rPr>
      </w:pPr>
    </w:p>
    <w:p w14:paraId="1A60B630" w14:textId="77777777" w:rsidR="00F27230" w:rsidRPr="004653C3" w:rsidRDefault="00F27230" w:rsidP="00F27230">
      <w:pPr>
        <w:pStyle w:val="Tekstpodstaw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53C3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3A1CB1" w14:textId="77777777" w:rsidR="00F27230" w:rsidRPr="004653C3" w:rsidRDefault="00F27230" w:rsidP="00F27230">
      <w:pPr>
        <w:jc w:val="both"/>
        <w:rPr>
          <w:b/>
          <w:sz w:val="20"/>
          <w:szCs w:val="20"/>
        </w:rPr>
      </w:pPr>
    </w:p>
    <w:p w14:paraId="4F6B7031" w14:textId="77777777" w:rsidR="00F27230" w:rsidRPr="004653C3" w:rsidRDefault="00F27230" w:rsidP="00F27230">
      <w:pPr>
        <w:jc w:val="both"/>
        <w:rPr>
          <w:sz w:val="20"/>
          <w:szCs w:val="20"/>
        </w:rPr>
      </w:pPr>
      <w:r w:rsidRPr="004653C3">
        <w:rPr>
          <w:b/>
          <w:sz w:val="20"/>
          <w:szCs w:val="20"/>
        </w:rPr>
        <w:t>Nazwa/firma Wykonawcy:</w:t>
      </w:r>
      <w:r w:rsidRPr="004653C3">
        <w:rPr>
          <w:sz w:val="20"/>
          <w:szCs w:val="20"/>
        </w:rPr>
        <w:t>.....................................................................................................................</w:t>
      </w:r>
    </w:p>
    <w:p w14:paraId="67BBE2FD" w14:textId="77777777" w:rsidR="00F27230" w:rsidRPr="004653C3" w:rsidRDefault="00F27230" w:rsidP="00F27230">
      <w:pPr>
        <w:jc w:val="both"/>
        <w:rPr>
          <w:sz w:val="20"/>
          <w:szCs w:val="20"/>
          <w:lang w:val="de-DE"/>
        </w:rPr>
      </w:pPr>
      <w:r w:rsidRPr="004653C3">
        <w:rPr>
          <w:b/>
          <w:sz w:val="20"/>
          <w:szCs w:val="20"/>
          <w:lang w:val="de-DE"/>
        </w:rPr>
        <w:t>Adres</w:t>
      </w:r>
      <w:r w:rsidRPr="004653C3">
        <w:rPr>
          <w:sz w:val="20"/>
          <w:szCs w:val="20"/>
          <w:lang w:val="de-DE"/>
        </w:rPr>
        <w:t>:.............................................................................................................................................</w:t>
      </w:r>
    </w:p>
    <w:p w14:paraId="2DFFDFEC" w14:textId="77777777" w:rsidR="00F27230" w:rsidRPr="004653C3" w:rsidRDefault="00F27230" w:rsidP="00F27230">
      <w:pPr>
        <w:jc w:val="both"/>
        <w:rPr>
          <w:sz w:val="20"/>
          <w:szCs w:val="20"/>
        </w:rPr>
      </w:pPr>
      <w:r w:rsidRPr="004653C3">
        <w:rPr>
          <w:b/>
          <w:sz w:val="20"/>
          <w:szCs w:val="20"/>
          <w:lang w:val="de-DE"/>
        </w:rPr>
        <w:t>Tel.</w:t>
      </w:r>
      <w:r w:rsidRPr="004653C3">
        <w:rPr>
          <w:sz w:val="20"/>
          <w:szCs w:val="20"/>
          <w:lang w:val="de-DE"/>
        </w:rPr>
        <w:t>…………………………………</w:t>
      </w:r>
      <w:r w:rsidRPr="004653C3">
        <w:rPr>
          <w:b/>
          <w:sz w:val="20"/>
          <w:szCs w:val="20"/>
          <w:lang w:val="de-DE"/>
        </w:rPr>
        <w:t>fax</w:t>
      </w:r>
      <w:r w:rsidRPr="004653C3">
        <w:rPr>
          <w:sz w:val="20"/>
          <w:szCs w:val="20"/>
          <w:lang w:val="de-DE"/>
        </w:rPr>
        <w:t xml:space="preserve">………........................................................e-mail…………….. </w:t>
      </w:r>
      <w:r w:rsidRPr="004653C3">
        <w:rPr>
          <w:sz w:val="20"/>
          <w:szCs w:val="20"/>
        </w:rPr>
        <w:t>REGON.............................................................................NIP....................................................</w:t>
      </w:r>
    </w:p>
    <w:p w14:paraId="4C3E3CAC" w14:textId="77777777" w:rsidR="00F27230" w:rsidRPr="004653C3" w:rsidRDefault="00F27230" w:rsidP="00F27230">
      <w:pPr>
        <w:tabs>
          <w:tab w:val="left" w:pos="1190"/>
        </w:tabs>
        <w:jc w:val="both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nr KRS lub CEiDG.......................................................................................................................</w:t>
      </w:r>
    </w:p>
    <w:p w14:paraId="0AAA6775" w14:textId="77777777" w:rsidR="00F27230" w:rsidRPr="004653C3" w:rsidRDefault="00F27230" w:rsidP="00F27230">
      <w:pPr>
        <w:tabs>
          <w:tab w:val="left" w:pos="1190"/>
        </w:tabs>
        <w:jc w:val="both"/>
        <w:rPr>
          <w:sz w:val="20"/>
          <w:szCs w:val="20"/>
        </w:rPr>
      </w:pPr>
    </w:p>
    <w:p w14:paraId="464FA63B" w14:textId="1FFB2E1B" w:rsidR="00F27230" w:rsidRPr="004653C3" w:rsidRDefault="00F27230" w:rsidP="00641554">
      <w:pPr>
        <w:tabs>
          <w:tab w:val="left" w:pos="1190"/>
        </w:tabs>
        <w:jc w:val="both"/>
        <w:rPr>
          <w:bCs/>
          <w:sz w:val="20"/>
          <w:szCs w:val="20"/>
        </w:rPr>
      </w:pPr>
      <w:r w:rsidRPr="004653C3">
        <w:rPr>
          <w:sz w:val="20"/>
          <w:szCs w:val="20"/>
        </w:rPr>
        <w:t>przystępując do postępowania o udzielenie zamówienia publicznego prowadzonego w trybie</w:t>
      </w:r>
      <w:r w:rsidR="00641554" w:rsidRPr="004653C3">
        <w:rPr>
          <w:sz w:val="20"/>
          <w:szCs w:val="20"/>
        </w:rPr>
        <w:t xml:space="preserve"> </w:t>
      </w:r>
      <w:r w:rsidRPr="004653C3">
        <w:rPr>
          <w:sz w:val="20"/>
          <w:szCs w:val="20"/>
        </w:rPr>
        <w:t xml:space="preserve">podstawowym na podstawie art. 275 pkt </w:t>
      </w:r>
      <w:r w:rsidR="00553B86" w:rsidRPr="004653C3">
        <w:rPr>
          <w:sz w:val="20"/>
          <w:szCs w:val="20"/>
        </w:rPr>
        <w:t>1</w:t>
      </w:r>
      <w:r w:rsidRPr="004653C3">
        <w:rPr>
          <w:sz w:val="20"/>
          <w:szCs w:val="20"/>
        </w:rPr>
        <w:t xml:space="preserve"> ustawy </w:t>
      </w:r>
      <w:proofErr w:type="spellStart"/>
      <w:r w:rsidRPr="004653C3">
        <w:rPr>
          <w:sz w:val="20"/>
          <w:szCs w:val="20"/>
        </w:rPr>
        <w:t>Pzp</w:t>
      </w:r>
      <w:proofErr w:type="spellEnd"/>
      <w:r w:rsidRPr="004653C3">
        <w:rPr>
          <w:sz w:val="20"/>
          <w:szCs w:val="20"/>
        </w:rPr>
        <w:t>, numer postępowania</w:t>
      </w:r>
      <w:r w:rsidRPr="004653C3">
        <w:rPr>
          <w:b/>
          <w:sz w:val="20"/>
          <w:szCs w:val="20"/>
        </w:rPr>
        <w:t xml:space="preserve"> </w:t>
      </w:r>
      <w:r w:rsidR="004943A7" w:rsidRPr="004653C3">
        <w:rPr>
          <w:b/>
          <w:bCs/>
          <w:sz w:val="20"/>
          <w:szCs w:val="20"/>
        </w:rPr>
        <w:t>SAG.2910.02(06/ZP/26)2026.DZ</w:t>
      </w:r>
      <w:r w:rsidR="003165FD" w:rsidRPr="004653C3">
        <w:rPr>
          <w:b/>
          <w:bCs/>
          <w:sz w:val="20"/>
          <w:szCs w:val="20"/>
        </w:rPr>
        <w:t xml:space="preserve">, </w:t>
      </w:r>
      <w:r w:rsidRPr="004653C3">
        <w:rPr>
          <w:sz w:val="20"/>
          <w:szCs w:val="20"/>
        </w:rPr>
        <w:t>którego przedmiotem jest:</w:t>
      </w:r>
      <w:r w:rsidR="00C17C9D" w:rsidRPr="004653C3">
        <w:rPr>
          <w:sz w:val="20"/>
          <w:szCs w:val="20"/>
        </w:rPr>
        <w:t xml:space="preserve"> </w:t>
      </w:r>
      <w:bookmarkStart w:id="0" w:name="_Hlk221099684"/>
      <w:r w:rsidRPr="004653C3">
        <w:rPr>
          <w:b/>
          <w:sz w:val="20"/>
          <w:szCs w:val="20"/>
        </w:rPr>
        <w:t>Świadczenie usług</w:t>
      </w:r>
      <w:r w:rsidR="00C17C9D" w:rsidRPr="004653C3">
        <w:rPr>
          <w:b/>
          <w:sz w:val="20"/>
          <w:szCs w:val="20"/>
        </w:rPr>
        <w:t xml:space="preserve"> telekomunikacyjnych wraz z dzierżawą centrali telefonicznej dla Wojewódzkiego Szpitala Zespolonego w Płocku</w:t>
      </w:r>
      <w:r w:rsidR="00C17C9D" w:rsidRPr="004653C3">
        <w:rPr>
          <w:bCs/>
          <w:sz w:val="20"/>
          <w:szCs w:val="20"/>
        </w:rPr>
        <w:t xml:space="preserve"> </w:t>
      </w:r>
      <w:bookmarkEnd w:id="0"/>
      <w:r w:rsidRPr="004653C3">
        <w:rPr>
          <w:bCs/>
          <w:sz w:val="20"/>
          <w:szCs w:val="20"/>
        </w:rPr>
        <w:t>zobowiązujemy się do zrealizowania zamówienia zgodnie z wszystkimi wymogami zawartymi w postępowaniu oraz załącznikach do postępowania na następujących warunkach:</w:t>
      </w:r>
    </w:p>
    <w:p w14:paraId="58F456F7" w14:textId="30B921A4" w:rsidR="002A1E86" w:rsidRPr="004653C3" w:rsidRDefault="002A1E86" w:rsidP="00C17C9D">
      <w:pPr>
        <w:tabs>
          <w:tab w:val="left" w:pos="1190"/>
        </w:tabs>
        <w:rPr>
          <w:bCs/>
          <w:sz w:val="20"/>
          <w:szCs w:val="20"/>
        </w:rPr>
      </w:pPr>
    </w:p>
    <w:p w14:paraId="494C573C" w14:textId="03D035E1" w:rsidR="002A1E86" w:rsidRPr="004653C3" w:rsidRDefault="002A1E86" w:rsidP="00C17C9D">
      <w:pPr>
        <w:tabs>
          <w:tab w:val="left" w:pos="1190"/>
        </w:tabs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I.</w:t>
      </w:r>
    </w:p>
    <w:p w14:paraId="78A8FE25" w14:textId="77777777" w:rsidR="00F27230" w:rsidRPr="004653C3" w:rsidRDefault="00F27230" w:rsidP="00F27230">
      <w:pPr>
        <w:jc w:val="both"/>
        <w:rPr>
          <w:bCs/>
          <w:sz w:val="20"/>
          <w:szCs w:val="20"/>
        </w:rPr>
      </w:pPr>
    </w:p>
    <w:tbl>
      <w:tblPr>
        <w:tblW w:w="9072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69" w:type="dxa"/>
          <w:right w:w="70" w:type="dxa"/>
        </w:tblCellMar>
        <w:tblLook w:val="0000" w:firstRow="0" w:lastRow="0" w:firstColumn="0" w:lastColumn="0" w:noHBand="0" w:noVBand="0"/>
      </w:tblPr>
      <w:tblGrid>
        <w:gridCol w:w="9099"/>
      </w:tblGrid>
      <w:tr w:rsidR="00F27230" w:rsidRPr="004653C3" w14:paraId="4A3202BE" w14:textId="77777777" w:rsidTr="007A4312">
        <w:trPr>
          <w:trHeight w:val="1687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AD40C" w14:textId="77777777" w:rsidR="00F27230" w:rsidRPr="004653C3" w:rsidRDefault="00F27230" w:rsidP="008E5340">
            <w:pPr>
              <w:tabs>
                <w:tab w:val="left" w:pos="1190"/>
              </w:tabs>
              <w:jc w:val="both"/>
              <w:rPr>
                <w:sz w:val="20"/>
                <w:szCs w:val="20"/>
              </w:rPr>
            </w:pPr>
          </w:p>
          <w:p w14:paraId="3415748D" w14:textId="77777777" w:rsidR="00F27230" w:rsidRPr="004653C3" w:rsidRDefault="00F27230" w:rsidP="008E5340">
            <w:pPr>
              <w:tabs>
                <w:tab w:val="left" w:pos="1190"/>
              </w:tabs>
              <w:jc w:val="both"/>
              <w:rPr>
                <w:sz w:val="20"/>
                <w:szCs w:val="20"/>
              </w:rPr>
            </w:pPr>
            <w:r w:rsidRPr="004653C3">
              <w:rPr>
                <w:sz w:val="20"/>
                <w:szCs w:val="20"/>
              </w:rPr>
              <w:t>Cena zamówienia brutto :.………….. ………………………….....</w:t>
            </w:r>
          </w:p>
          <w:p w14:paraId="362514CC" w14:textId="77777777" w:rsidR="00F27230" w:rsidRPr="004653C3" w:rsidRDefault="00F27230" w:rsidP="008E5340">
            <w:pPr>
              <w:rPr>
                <w:sz w:val="20"/>
                <w:szCs w:val="20"/>
              </w:rPr>
            </w:pPr>
          </w:p>
          <w:tbl>
            <w:tblPr>
              <w:tblW w:w="89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8"/>
              <w:gridCol w:w="1446"/>
              <w:gridCol w:w="1294"/>
              <w:gridCol w:w="1329"/>
              <w:gridCol w:w="1066"/>
              <w:gridCol w:w="1137"/>
            </w:tblGrid>
            <w:tr w:rsidR="00443E1D" w:rsidRPr="004653C3" w14:paraId="08BAF30A" w14:textId="77777777" w:rsidTr="007A4312">
              <w:trPr>
                <w:trHeight w:val="909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479BAC34" w14:textId="77777777" w:rsidR="00F27230" w:rsidRPr="004653C3" w:rsidRDefault="00F27230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3A2A156B" w14:textId="30813208" w:rsidR="00F27230" w:rsidRPr="004653C3" w:rsidRDefault="002D407B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57353A9C" w14:textId="77777777" w:rsidR="00F27230" w:rsidRPr="004653C3" w:rsidRDefault="00443E1D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Cena jednostkowa</w:t>
                  </w:r>
                </w:p>
                <w:p w14:paraId="7B846B21" w14:textId="73B6373A" w:rsidR="00443E1D" w:rsidRPr="004653C3" w:rsidRDefault="00443E1D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netto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220ED936" w14:textId="77777777" w:rsidR="00F27230" w:rsidRPr="004653C3" w:rsidRDefault="00F27230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2EAFA8C9" w14:textId="77777777" w:rsidR="00F27230" w:rsidRPr="004653C3" w:rsidRDefault="00F27230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Podatek VAT %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3EAFB64" w14:textId="77777777" w:rsidR="00F27230" w:rsidRPr="004653C3" w:rsidRDefault="00F27230" w:rsidP="008E5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53C3">
                    <w:rPr>
                      <w:b/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443E1D" w:rsidRPr="004653C3" w14:paraId="42D3179F" w14:textId="77777777" w:rsidTr="007A4312">
              <w:trPr>
                <w:trHeight w:val="1942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070A7398" w14:textId="0A954A9E" w:rsidR="00F27230" w:rsidRPr="004653C3" w:rsidRDefault="002D407B" w:rsidP="00F2723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bCs/>
                      <w:sz w:val="20"/>
                      <w:szCs w:val="20"/>
                    </w:rPr>
                    <w:t xml:space="preserve">dzierżawa centrali </w:t>
                  </w:r>
                  <w:r w:rsidR="0020545F">
                    <w:rPr>
                      <w:bCs/>
                      <w:sz w:val="20"/>
                      <w:szCs w:val="20"/>
                    </w:rPr>
                    <w:t>wraz z telefonami</w:t>
                  </w:r>
                </w:p>
                <w:p w14:paraId="462B1C5F" w14:textId="715EB9B6" w:rsidR="00F27230" w:rsidRPr="004653C3" w:rsidRDefault="00F27230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7EEC3C81" w14:textId="217D2795" w:rsidR="00F27230" w:rsidRPr="004653C3" w:rsidRDefault="002D407B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02661938" w14:textId="77777777" w:rsidR="00443E1D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635CE49E" w14:textId="77777777" w:rsidR="00443E1D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</w:t>
                  </w:r>
                </w:p>
                <w:p w14:paraId="47DA1274" w14:textId="67D4A222" w:rsidR="00F27230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m-c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1402D412" w14:textId="77777777" w:rsidR="00F27230" w:rsidRPr="004653C3" w:rsidRDefault="00F27230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4B8E678B" w14:textId="77777777" w:rsidR="00F27230" w:rsidRPr="004653C3" w:rsidRDefault="00F27230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1271165" w14:textId="77777777" w:rsidR="00F27230" w:rsidRPr="004653C3" w:rsidRDefault="00F27230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43E1D" w:rsidRPr="004653C3" w14:paraId="19EFD235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512F98B3" w14:textId="7953E86F" w:rsidR="002D407B" w:rsidRPr="004653C3" w:rsidRDefault="002D407B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abonament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2A01F859" w14:textId="330EDCE3" w:rsidR="002D407B" w:rsidRPr="004653C3" w:rsidRDefault="002D407B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17AAE4B5" w14:textId="1A5560BA" w:rsidR="00443E1D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</w:t>
                  </w:r>
                </w:p>
                <w:p w14:paraId="28A148B3" w14:textId="7DBB5B4F" w:rsidR="002D407B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m-c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4E6EB0C0" w14:textId="77777777" w:rsidR="002D407B" w:rsidRPr="004653C3" w:rsidRDefault="002D407B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077F98A9" w14:textId="77777777" w:rsidR="002D407B" w:rsidRPr="004653C3" w:rsidRDefault="002D407B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51035E1" w14:textId="77777777" w:rsidR="002D407B" w:rsidRPr="004653C3" w:rsidRDefault="002D407B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0382C" w:rsidRPr="004653C3" w14:paraId="212F8D3D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5BCD96F0" w14:textId="4CB07F2B" w:rsidR="00B0382C" w:rsidRPr="004653C3" w:rsidRDefault="00B0382C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Połączenia stacjonarne krajowe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031B2474" w14:textId="77777777" w:rsidR="00B0382C" w:rsidRPr="004653C3" w:rsidRDefault="00B0382C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228 000 minut</w:t>
                  </w:r>
                </w:p>
                <w:p w14:paraId="7924680D" w14:textId="1C75052D" w:rsidR="00B0382C" w:rsidRPr="004653C3" w:rsidRDefault="00B0382C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(szacunkowo w okresie 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  <w:r w:rsidRPr="004653C3">
                    <w:rPr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6388F7BD" w14:textId="77777777" w:rsidR="00B0382C" w:rsidRPr="004653C3" w:rsidRDefault="007A4312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…………..</w:t>
                  </w:r>
                </w:p>
                <w:p w14:paraId="04B8A606" w14:textId="1A16C8E7" w:rsidR="007A4312" w:rsidRPr="004653C3" w:rsidRDefault="007A4312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minutę połączenia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3AC5EBDA" w14:textId="77777777" w:rsidR="00B0382C" w:rsidRPr="004653C3" w:rsidRDefault="00B0382C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55F5E276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4FDA1A8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0382C" w:rsidRPr="004653C3" w14:paraId="6F5E6679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1AB9F8AD" w14:textId="7AC214C4" w:rsidR="00B0382C" w:rsidRPr="004653C3" w:rsidRDefault="00B0382C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Połączenia komórkowe krajowe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79FD7194" w14:textId="183C7632" w:rsidR="00B0382C" w:rsidRPr="004653C3" w:rsidRDefault="00B0382C" w:rsidP="00B0382C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520 000 minut</w:t>
                  </w:r>
                </w:p>
                <w:p w14:paraId="6B85C0CA" w14:textId="0AFB2A7D" w:rsidR="00B0382C" w:rsidRPr="004653C3" w:rsidRDefault="00B0382C" w:rsidP="00B0382C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(szacunkowo w okresie 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  <w:r w:rsidRPr="004653C3">
                    <w:rPr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49E3F514" w14:textId="77777777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…………..</w:t>
                  </w:r>
                </w:p>
                <w:p w14:paraId="0541EB37" w14:textId="493DE6D8" w:rsidR="00B0382C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minutę połączenia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4CE94AC3" w14:textId="77777777" w:rsidR="00B0382C" w:rsidRPr="004653C3" w:rsidRDefault="00B0382C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2CE5F402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CCEAA0D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0382C" w:rsidRPr="004653C3" w14:paraId="505ACE0D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4A9827E5" w14:textId="3EA0B5BB" w:rsidR="00B0382C" w:rsidRPr="004653C3" w:rsidRDefault="00B0382C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 xml:space="preserve">Połączenia międzynarodowe 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05A641A5" w14:textId="36D48228" w:rsidR="00B0382C" w:rsidRPr="004653C3" w:rsidRDefault="00B0382C" w:rsidP="00B0382C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120  minut</w:t>
                  </w:r>
                </w:p>
                <w:p w14:paraId="4A3F5881" w14:textId="563118F4" w:rsidR="00B0382C" w:rsidRPr="004653C3" w:rsidRDefault="00B0382C" w:rsidP="00B0382C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(szacunkowo w okresie 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  <w:r w:rsidRPr="004653C3">
                    <w:rPr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66CDB97E" w14:textId="77777777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…………..</w:t>
                  </w:r>
                </w:p>
                <w:p w14:paraId="7B331E4F" w14:textId="7D520C7B" w:rsidR="00B0382C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minutę połączenia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731EA78B" w14:textId="77777777" w:rsidR="00B0382C" w:rsidRPr="004653C3" w:rsidRDefault="00B0382C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7A0E8098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968463A" w14:textId="77777777" w:rsidR="00B0382C" w:rsidRPr="004653C3" w:rsidRDefault="00B0382C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4312" w:rsidRPr="004653C3" w14:paraId="39B5AC83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04A5B7CF" w14:textId="0581D532" w:rsidR="007A4312" w:rsidRPr="004653C3" w:rsidRDefault="007A4312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Połączenia na numery specjalne 080x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34C5F317" w14:textId="485E70F6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3 520  minut</w:t>
                  </w:r>
                </w:p>
                <w:p w14:paraId="64893433" w14:textId="290B87F5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(szacunkowo w okresie 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  <w:r w:rsidRPr="004653C3">
                    <w:rPr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4FB5D899" w14:textId="77777777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…………..</w:t>
                  </w:r>
                </w:p>
                <w:p w14:paraId="7EA4649C" w14:textId="0E4340A0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minutę połączenia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03B4BDF2" w14:textId="77777777" w:rsidR="007A4312" w:rsidRPr="004653C3" w:rsidRDefault="007A4312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47E79766" w14:textId="77777777" w:rsidR="007A4312" w:rsidRPr="004653C3" w:rsidRDefault="007A4312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AA7FD86" w14:textId="77777777" w:rsidR="007A4312" w:rsidRPr="004653C3" w:rsidRDefault="007A4312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43E1D" w:rsidRPr="004653C3" w14:paraId="07E76E3B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1C5781DF" w14:textId="2BC460D0" w:rsidR="00531991" w:rsidRPr="004653C3" w:rsidRDefault="007A4312" w:rsidP="002D407B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lastRenderedPageBreak/>
                    <w:t>P</w:t>
                  </w:r>
                  <w:r w:rsidR="002D407B" w:rsidRPr="004653C3">
                    <w:rPr>
                      <w:sz w:val="20"/>
                      <w:szCs w:val="20"/>
                    </w:rPr>
                    <w:t>ołączenia</w:t>
                  </w:r>
                  <w:r w:rsidRPr="004653C3">
                    <w:rPr>
                      <w:sz w:val="20"/>
                      <w:szCs w:val="20"/>
                    </w:rPr>
                    <w:t xml:space="preserve"> na numery informacyjne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2C5D94A6" w14:textId="30D2927C" w:rsidR="00531991" w:rsidRPr="004653C3" w:rsidRDefault="007A4312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400 minut</w:t>
                  </w:r>
                </w:p>
                <w:p w14:paraId="641E0FB7" w14:textId="2BF367CE" w:rsidR="002D407B" w:rsidRPr="004653C3" w:rsidRDefault="002D407B" w:rsidP="00443E1D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 xml:space="preserve">(szacunkowo w okresie </w:t>
                  </w:r>
                  <w:r w:rsidR="00443E1D" w:rsidRPr="004653C3">
                    <w:rPr>
                      <w:sz w:val="20"/>
                      <w:szCs w:val="20"/>
                    </w:rPr>
                    <w:t xml:space="preserve">           </w:t>
                  </w:r>
                  <w:r w:rsidRPr="004653C3">
                    <w:rPr>
                      <w:sz w:val="20"/>
                      <w:szCs w:val="20"/>
                    </w:rPr>
                    <w:t>48 m-</w:t>
                  </w:r>
                  <w:proofErr w:type="spellStart"/>
                  <w:r w:rsidRPr="004653C3">
                    <w:rPr>
                      <w:sz w:val="20"/>
                      <w:szCs w:val="20"/>
                    </w:rPr>
                    <w:t>cy</w:t>
                  </w:r>
                  <w:proofErr w:type="spellEnd"/>
                  <w:r w:rsidRPr="004653C3">
                    <w:rPr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12108098" w14:textId="77777777" w:rsidR="00443E1D" w:rsidRPr="004653C3" w:rsidRDefault="00443E1D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2EC6EB16" w14:textId="77777777" w:rsidR="007A4312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…………..</w:t>
                  </w:r>
                </w:p>
                <w:p w14:paraId="704DD929" w14:textId="20357EFD" w:rsidR="00531991" w:rsidRPr="004653C3" w:rsidRDefault="007A4312" w:rsidP="007A4312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za minutę połączenia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7590F97F" w14:textId="77777777" w:rsidR="00531991" w:rsidRPr="004653C3" w:rsidRDefault="00531991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55C063DD" w14:textId="77777777" w:rsidR="00531991" w:rsidRPr="004653C3" w:rsidRDefault="00531991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0C3F053" w14:textId="77777777" w:rsidR="00531991" w:rsidRPr="004653C3" w:rsidRDefault="00531991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43E1D" w:rsidRPr="004653C3" w14:paraId="77711D16" w14:textId="77777777" w:rsidTr="007A4312">
              <w:trPr>
                <w:trHeight w:val="816"/>
                <w:jc w:val="center"/>
              </w:trPr>
              <w:tc>
                <w:tcPr>
                  <w:tcW w:w="2780" w:type="dxa"/>
                  <w:shd w:val="clear" w:color="auto" w:fill="auto"/>
                  <w:vAlign w:val="center"/>
                </w:tcPr>
                <w:p w14:paraId="373E16FD" w14:textId="77777777" w:rsidR="00F27230" w:rsidRPr="004653C3" w:rsidRDefault="00F27230" w:rsidP="008E5340">
                  <w:pPr>
                    <w:jc w:val="right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Suma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6404B4C9" w14:textId="3F557B23" w:rsidR="00F27230" w:rsidRPr="004653C3" w:rsidRDefault="007A4312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8" w:type="dxa"/>
                  <w:shd w:val="clear" w:color="auto" w:fill="auto"/>
                  <w:vAlign w:val="center"/>
                </w:tcPr>
                <w:p w14:paraId="23986ACC" w14:textId="4D61D5A4" w:rsidR="00F27230" w:rsidRPr="004653C3" w:rsidRDefault="007A4312" w:rsidP="008E5340">
                  <w:pPr>
                    <w:jc w:val="center"/>
                    <w:rPr>
                      <w:sz w:val="20"/>
                      <w:szCs w:val="20"/>
                    </w:rPr>
                  </w:pPr>
                  <w:r w:rsidRPr="004653C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65" w:type="dxa"/>
                  <w:shd w:val="clear" w:color="auto" w:fill="auto"/>
                  <w:vAlign w:val="center"/>
                </w:tcPr>
                <w:p w14:paraId="2945DD8A" w14:textId="77777777" w:rsidR="00F27230" w:rsidRPr="004653C3" w:rsidRDefault="00F27230" w:rsidP="008E53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7850D145" w14:textId="77777777" w:rsidR="00F27230" w:rsidRPr="004653C3" w:rsidRDefault="00F27230" w:rsidP="008E53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F79319C" w14:textId="77777777" w:rsidR="00F27230" w:rsidRPr="004653C3" w:rsidRDefault="00F27230" w:rsidP="008E534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0043B2" w14:textId="77777777" w:rsidR="00F27230" w:rsidRPr="004653C3" w:rsidRDefault="00F27230" w:rsidP="008E5340">
            <w:pPr>
              <w:jc w:val="both"/>
              <w:rPr>
                <w:sz w:val="20"/>
                <w:szCs w:val="20"/>
              </w:rPr>
            </w:pPr>
          </w:p>
        </w:tc>
      </w:tr>
    </w:tbl>
    <w:p w14:paraId="7BA00F42" w14:textId="77777777" w:rsidR="00F27230" w:rsidRPr="004653C3" w:rsidRDefault="00F27230" w:rsidP="00F27230">
      <w:pPr>
        <w:jc w:val="center"/>
        <w:rPr>
          <w:sz w:val="20"/>
          <w:szCs w:val="20"/>
        </w:rPr>
      </w:pPr>
    </w:p>
    <w:p w14:paraId="7067E143" w14:textId="77777777" w:rsidR="002A1E86" w:rsidRPr="004653C3" w:rsidRDefault="002A1E86" w:rsidP="002A1E86">
      <w:pPr>
        <w:jc w:val="both"/>
        <w:rPr>
          <w:b/>
          <w:bCs/>
          <w:sz w:val="20"/>
          <w:szCs w:val="20"/>
        </w:rPr>
      </w:pPr>
      <w:r w:rsidRPr="004653C3">
        <w:rPr>
          <w:b/>
          <w:bCs/>
          <w:sz w:val="20"/>
          <w:szCs w:val="20"/>
        </w:rPr>
        <w:t>II. Oferowany czas reakcji wykonawcy na zgłoszoną awarię/usterkę urządzenia: ………..godzin/y</w:t>
      </w:r>
    </w:p>
    <w:p w14:paraId="467647D2" w14:textId="21A5F432" w:rsidR="00F27230" w:rsidRPr="004653C3" w:rsidRDefault="00F27230" w:rsidP="00F27230">
      <w:pPr>
        <w:jc w:val="both"/>
        <w:rPr>
          <w:b/>
          <w:sz w:val="20"/>
          <w:szCs w:val="20"/>
        </w:rPr>
      </w:pPr>
    </w:p>
    <w:p w14:paraId="7695EB11" w14:textId="77777777" w:rsidR="002A1E86" w:rsidRPr="004653C3" w:rsidRDefault="002A1E86" w:rsidP="00F27230">
      <w:pPr>
        <w:jc w:val="both"/>
        <w:rPr>
          <w:b/>
          <w:sz w:val="20"/>
          <w:szCs w:val="20"/>
        </w:rPr>
      </w:pPr>
    </w:p>
    <w:p w14:paraId="42AE0C0B" w14:textId="77777777" w:rsidR="00F27230" w:rsidRPr="004653C3" w:rsidRDefault="00F27230" w:rsidP="00F27230">
      <w:pPr>
        <w:jc w:val="both"/>
        <w:rPr>
          <w:b/>
          <w:sz w:val="20"/>
          <w:szCs w:val="20"/>
          <w:u w:val="single"/>
        </w:rPr>
      </w:pPr>
      <w:r w:rsidRPr="004653C3">
        <w:rPr>
          <w:b/>
          <w:sz w:val="20"/>
          <w:szCs w:val="20"/>
          <w:u w:val="single"/>
        </w:rPr>
        <w:t>Informujemy, że:</w:t>
      </w:r>
    </w:p>
    <w:p w14:paraId="2A10EA26" w14:textId="77777777" w:rsidR="00F27230" w:rsidRPr="004653C3" w:rsidRDefault="00F27230" w:rsidP="00F27230">
      <w:pPr>
        <w:pStyle w:val="Tekstpodstawowywcity2"/>
        <w:spacing w:after="0" w:line="240" w:lineRule="auto"/>
        <w:ind w:left="0"/>
        <w:jc w:val="both"/>
      </w:pPr>
      <w:r w:rsidRPr="004653C3">
        <w:t xml:space="preserve">1) cena podana w ofercie jest ostateczna, zawiera wszystkie koszty jakie poniesie Zamawiający z tytułu realizacji umowy i podlega zmianie w trakcie realizacji umowy tylko na zasadach określonych w umowie o zamówienie publiczne lub ustawie </w:t>
      </w:r>
      <w:proofErr w:type="spellStart"/>
      <w:r w:rsidRPr="004653C3">
        <w:t>Pzp</w:t>
      </w:r>
      <w:proofErr w:type="spellEnd"/>
      <w:r w:rsidRPr="004653C3">
        <w:t xml:space="preserve">,  </w:t>
      </w:r>
    </w:p>
    <w:p w14:paraId="65F379B6" w14:textId="77777777" w:rsidR="00F27230" w:rsidRPr="004653C3" w:rsidRDefault="00F27230" w:rsidP="00F27230">
      <w:pPr>
        <w:pStyle w:val="Tekstpodstawowywcity2"/>
        <w:spacing w:after="0" w:line="240" w:lineRule="auto"/>
        <w:ind w:left="0"/>
        <w:jc w:val="both"/>
      </w:pPr>
      <w:r w:rsidRPr="004653C3">
        <w:t>2) zapoznaliśmy się ze Specyfikacją Warunków Zamówienia i wszelkimi załącznikami i uznajemy się za związanych określonymi w niej zasadami postępowania oraz akceptujemy je bez jakichkolwiek zastrzeżeń,</w:t>
      </w:r>
    </w:p>
    <w:p w14:paraId="48912704" w14:textId="77777777" w:rsidR="00F27230" w:rsidRPr="004653C3" w:rsidRDefault="00F27230" w:rsidP="00F27230">
      <w:pPr>
        <w:pStyle w:val="Tekstpodstawowywcity2"/>
        <w:spacing w:after="0" w:line="240" w:lineRule="auto"/>
        <w:ind w:left="0"/>
        <w:jc w:val="both"/>
      </w:pPr>
      <w:r w:rsidRPr="004653C3">
        <w:t>3) zapoznaliśmy się z istotnymi postanowieniami, które zostaną wprowadzone do treści umowy i nie wnosimy do nich żadnych zastrzeżeń oraz zobowiązujemy się w przypadku wyboru naszej oferty do zawarcia Umowy z Zamawiającym na warunkach tam określonych, w miejscu i terminie wyznaczonym przez Zamawiającego,</w:t>
      </w:r>
    </w:p>
    <w:p w14:paraId="03928D83" w14:textId="77777777" w:rsidR="00F27230" w:rsidRPr="004653C3" w:rsidRDefault="00F27230" w:rsidP="00F27230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>4) uważamy się za związanych niniejszą ofertą do dnia wskazanego przez Zamawiającego w dokumentach zamówienia,</w:t>
      </w:r>
    </w:p>
    <w:p w14:paraId="284B91E4" w14:textId="0B08E306" w:rsidR="00F27230" w:rsidRPr="004653C3" w:rsidRDefault="00F27230" w:rsidP="00F27230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5) niniejszą ofertę składam przy pełnej świadomości odpowiedzialności karnej wynikającej z Ustawy Kodeks karny z dnia 6 czerwca 1997 r. </w:t>
      </w:r>
    </w:p>
    <w:p w14:paraId="76288D40" w14:textId="77777777" w:rsidR="00F27230" w:rsidRPr="004653C3" w:rsidRDefault="00F27230" w:rsidP="00F27230">
      <w:pPr>
        <w:rPr>
          <w:sz w:val="20"/>
          <w:szCs w:val="20"/>
        </w:rPr>
      </w:pPr>
      <w:r w:rsidRPr="004653C3">
        <w:rPr>
          <w:sz w:val="20"/>
          <w:szCs w:val="20"/>
        </w:rPr>
        <w:t xml:space="preserve">6) przy realizacji zamówienia </w:t>
      </w:r>
      <w:r w:rsidRPr="004653C3">
        <w:rPr>
          <w:sz w:val="20"/>
          <w:szCs w:val="20"/>
          <w:u w:val="single"/>
        </w:rPr>
        <w:t>posłużę się/nie posłużę się</w:t>
      </w:r>
      <w:r w:rsidRPr="004653C3">
        <w:rPr>
          <w:i/>
          <w:sz w:val="20"/>
          <w:szCs w:val="20"/>
        </w:rPr>
        <w:t>(niepotrzebne skreślić</w:t>
      </w:r>
      <w:r w:rsidRPr="004653C3">
        <w:rPr>
          <w:sz w:val="20"/>
          <w:szCs w:val="20"/>
        </w:rPr>
        <w:t>)* podwykonawcą przy realizacji następujących części zamówienia /podać rodzaj czynności powierzonych podwykonawcy oraz firmę (nazwę) podwykonawcy: ……………………………….…………………………………………</w:t>
      </w:r>
    </w:p>
    <w:p w14:paraId="0CBFBDA6" w14:textId="77777777" w:rsidR="00F27230" w:rsidRPr="004653C3" w:rsidRDefault="00F27230" w:rsidP="00F27230">
      <w:pPr>
        <w:rPr>
          <w:sz w:val="20"/>
          <w:szCs w:val="20"/>
        </w:rPr>
      </w:pPr>
      <w:r w:rsidRPr="004653C3">
        <w:rPr>
          <w:sz w:val="20"/>
          <w:szCs w:val="20"/>
        </w:rPr>
        <w:t>……………………………………………………………………………………………………………………</w:t>
      </w:r>
    </w:p>
    <w:p w14:paraId="32DB4446" w14:textId="77777777" w:rsidR="00F27230" w:rsidRPr="004653C3" w:rsidRDefault="00F27230" w:rsidP="00F27230">
      <w:pPr>
        <w:ind w:left="360" w:hanging="36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7) Oświadczam, że wybór oferty </w:t>
      </w:r>
      <w:r w:rsidRPr="004653C3">
        <w:rPr>
          <w:sz w:val="20"/>
          <w:szCs w:val="20"/>
          <w:u w:val="single"/>
        </w:rPr>
        <w:t>będzie prowadził/ nie będzie prowadził</w:t>
      </w:r>
      <w:r w:rsidRPr="004653C3">
        <w:rPr>
          <w:i/>
          <w:sz w:val="20"/>
          <w:szCs w:val="20"/>
        </w:rPr>
        <w:t>(niepotrzebne skreślić</w:t>
      </w:r>
      <w:r w:rsidRPr="004653C3">
        <w:rPr>
          <w:sz w:val="20"/>
          <w:szCs w:val="20"/>
        </w:rPr>
        <w:t>)* do powstania u Zamawiającego obowiązku podatkowego zgodnie z przepisami o podatku od towarów i usług. (Jeśli będzie prowadził wskazać nazwę (rodzaj) towaru lub usługi, których dostawa lub świadczenie będzie prowadzić do jego powstania, oraz wskazać ich wartość bez kwoty podatku w niniejszym dokumencie).</w:t>
      </w:r>
    </w:p>
    <w:p w14:paraId="20D70966" w14:textId="77777777" w:rsidR="00F27230" w:rsidRPr="004653C3" w:rsidRDefault="00F27230" w:rsidP="00F27230">
      <w:pPr>
        <w:rPr>
          <w:sz w:val="20"/>
          <w:szCs w:val="20"/>
        </w:rPr>
      </w:pPr>
      <w:r w:rsidRPr="004653C3">
        <w:rPr>
          <w:sz w:val="20"/>
          <w:szCs w:val="20"/>
        </w:rPr>
        <w:t xml:space="preserve">8) </w:t>
      </w:r>
      <w:r w:rsidRPr="004653C3">
        <w:rPr>
          <w:rFonts w:eastAsia="Calibri"/>
          <w:sz w:val="20"/>
          <w:szCs w:val="20"/>
          <w:lang w:eastAsia="en-US"/>
        </w:rPr>
        <w:t xml:space="preserve">Adres skrzynki </w:t>
      </w:r>
      <w:proofErr w:type="spellStart"/>
      <w:r w:rsidRPr="004653C3">
        <w:rPr>
          <w:rFonts w:eastAsia="Calibri"/>
          <w:sz w:val="20"/>
          <w:szCs w:val="20"/>
          <w:lang w:eastAsia="en-US"/>
        </w:rPr>
        <w:t>ePUAP</w:t>
      </w:r>
      <w:proofErr w:type="spellEnd"/>
      <w:r w:rsidRPr="004653C3">
        <w:rPr>
          <w:sz w:val="20"/>
          <w:szCs w:val="20"/>
        </w:rPr>
        <w:t xml:space="preserve"> Wykonawcy : ………………………………………….……………………(podać)</w:t>
      </w:r>
    </w:p>
    <w:p w14:paraId="74904AF8" w14:textId="77777777" w:rsidR="00F27230" w:rsidRPr="004653C3" w:rsidRDefault="00F27230" w:rsidP="00F27230">
      <w:pPr>
        <w:rPr>
          <w:sz w:val="20"/>
          <w:szCs w:val="20"/>
        </w:rPr>
      </w:pPr>
      <w:r w:rsidRPr="004653C3">
        <w:rPr>
          <w:sz w:val="20"/>
          <w:szCs w:val="20"/>
        </w:rPr>
        <w:t>Adres skrzynki e-mail Wykonawcy do kontaktu z Zamawiającym: …………………………………(podać)</w:t>
      </w:r>
    </w:p>
    <w:p w14:paraId="5E98FFC8" w14:textId="77777777" w:rsidR="00F27230" w:rsidRPr="004653C3" w:rsidRDefault="00F27230" w:rsidP="00F27230">
      <w:pPr>
        <w:rPr>
          <w:iCs/>
          <w:sz w:val="20"/>
          <w:szCs w:val="20"/>
        </w:rPr>
      </w:pPr>
    </w:p>
    <w:p w14:paraId="58297688" w14:textId="77777777" w:rsidR="00C12CA6" w:rsidRPr="004653C3" w:rsidRDefault="00F27230" w:rsidP="00C12CA6">
      <w:pPr>
        <w:rPr>
          <w:sz w:val="20"/>
          <w:szCs w:val="20"/>
        </w:rPr>
      </w:pPr>
      <w:r w:rsidRPr="004653C3">
        <w:rPr>
          <w:iCs/>
          <w:sz w:val="20"/>
          <w:szCs w:val="20"/>
        </w:rPr>
        <w:t>9) Oświadczam,</w:t>
      </w:r>
      <w:r w:rsidRPr="004653C3">
        <w:rPr>
          <w:i/>
          <w:sz w:val="20"/>
          <w:szCs w:val="20"/>
        </w:rPr>
        <w:t xml:space="preserve"> że </w:t>
      </w:r>
      <w:r w:rsidRPr="004653C3">
        <w:rPr>
          <w:sz w:val="20"/>
          <w:szCs w:val="20"/>
        </w:rPr>
        <w:t xml:space="preserve">Wykonawca jest </w:t>
      </w:r>
      <w:r w:rsidR="00C12CA6" w:rsidRPr="004653C3">
        <w:rPr>
          <w:sz w:val="20"/>
          <w:szCs w:val="20"/>
        </w:rPr>
        <w:t>*:</w:t>
      </w:r>
    </w:p>
    <w:p w14:paraId="4CA18739" w14:textId="0949421B" w:rsidR="00F27230" w:rsidRPr="004653C3" w:rsidRDefault="00C12CA6">
      <w:pPr>
        <w:pStyle w:val="Akapitzlist"/>
        <w:numPr>
          <w:ilvl w:val="0"/>
          <w:numId w:val="36"/>
        </w:numPr>
        <w:rPr>
          <w:sz w:val="20"/>
          <w:szCs w:val="20"/>
        </w:rPr>
      </w:pPr>
      <w:r w:rsidRPr="004653C3">
        <w:rPr>
          <w:sz w:val="20"/>
          <w:szCs w:val="20"/>
        </w:rPr>
        <w:t>mikroprzedsiębiorstwem</w:t>
      </w:r>
    </w:p>
    <w:p w14:paraId="7E41BA2C" w14:textId="09BD8318" w:rsidR="00C12CA6" w:rsidRPr="004653C3" w:rsidRDefault="00C12CA6">
      <w:pPr>
        <w:pStyle w:val="Akapitzlist"/>
        <w:numPr>
          <w:ilvl w:val="0"/>
          <w:numId w:val="36"/>
        </w:numPr>
        <w:rPr>
          <w:sz w:val="20"/>
          <w:szCs w:val="20"/>
        </w:rPr>
      </w:pPr>
      <w:r w:rsidRPr="004653C3">
        <w:rPr>
          <w:sz w:val="20"/>
          <w:szCs w:val="20"/>
        </w:rPr>
        <w:t>małym przedsiębiorstwem</w:t>
      </w:r>
    </w:p>
    <w:p w14:paraId="350DA9C2" w14:textId="270D0F60" w:rsidR="00C12CA6" w:rsidRPr="004653C3" w:rsidRDefault="00C12CA6">
      <w:pPr>
        <w:pStyle w:val="Akapitzlist"/>
        <w:numPr>
          <w:ilvl w:val="0"/>
          <w:numId w:val="36"/>
        </w:numPr>
        <w:rPr>
          <w:sz w:val="20"/>
          <w:szCs w:val="20"/>
        </w:rPr>
      </w:pPr>
      <w:r w:rsidRPr="004653C3">
        <w:rPr>
          <w:sz w:val="20"/>
          <w:szCs w:val="20"/>
        </w:rPr>
        <w:t>średnim przedsiębiorstwem</w:t>
      </w:r>
    </w:p>
    <w:p w14:paraId="4CE45867" w14:textId="77FC0E31" w:rsidR="00C12CA6" w:rsidRPr="004653C3" w:rsidRDefault="00C12CA6">
      <w:pPr>
        <w:pStyle w:val="Akapitzlist"/>
        <w:numPr>
          <w:ilvl w:val="0"/>
          <w:numId w:val="36"/>
        </w:numPr>
        <w:rPr>
          <w:sz w:val="20"/>
          <w:szCs w:val="20"/>
        </w:rPr>
      </w:pPr>
      <w:r w:rsidRPr="004653C3">
        <w:rPr>
          <w:sz w:val="20"/>
          <w:szCs w:val="20"/>
        </w:rPr>
        <w:t>osobą fizyczną nie prowadzącą działalności gospodarczej</w:t>
      </w:r>
    </w:p>
    <w:p w14:paraId="1CB9E890" w14:textId="31F7C28B" w:rsidR="00C12CA6" w:rsidRPr="004653C3" w:rsidRDefault="00C12CA6">
      <w:pPr>
        <w:pStyle w:val="Akapitzlist"/>
        <w:numPr>
          <w:ilvl w:val="0"/>
          <w:numId w:val="36"/>
        </w:numPr>
        <w:rPr>
          <w:sz w:val="20"/>
          <w:szCs w:val="20"/>
        </w:rPr>
      </w:pPr>
      <w:r w:rsidRPr="004653C3">
        <w:rPr>
          <w:sz w:val="20"/>
          <w:szCs w:val="20"/>
        </w:rPr>
        <w:t>inny rodzaj</w:t>
      </w:r>
    </w:p>
    <w:p w14:paraId="4008C6CD" w14:textId="3D1698B4" w:rsidR="00C12CA6" w:rsidRPr="004653C3" w:rsidRDefault="00C12CA6" w:rsidP="00C12CA6">
      <w:pPr>
        <w:ind w:left="1250"/>
        <w:rPr>
          <w:sz w:val="20"/>
          <w:szCs w:val="20"/>
        </w:rPr>
      </w:pPr>
      <w:r w:rsidRPr="004653C3">
        <w:rPr>
          <w:sz w:val="20"/>
          <w:szCs w:val="20"/>
        </w:rPr>
        <w:t>* zaznaczyć właściwe</w:t>
      </w:r>
    </w:p>
    <w:p w14:paraId="6BCD6E1F" w14:textId="77777777" w:rsidR="00F27230" w:rsidRPr="004653C3" w:rsidRDefault="00F27230" w:rsidP="00F27230">
      <w:pPr>
        <w:rPr>
          <w:sz w:val="20"/>
          <w:szCs w:val="20"/>
        </w:rPr>
      </w:pPr>
    </w:p>
    <w:p w14:paraId="430681FD" w14:textId="77777777" w:rsidR="00F27230" w:rsidRPr="004653C3" w:rsidRDefault="00F27230" w:rsidP="00F27230">
      <w:pPr>
        <w:ind w:left="360" w:hanging="36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10) Oświadczam, że wypełniłem obowiązki informacyjne przewidziane w art. 13 lub art. 14 RODO (rozporządzenia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6BB5A1F2" w14:textId="77777777" w:rsidR="00F27230" w:rsidRPr="004653C3" w:rsidRDefault="00F27230" w:rsidP="00F27230">
      <w:pPr>
        <w:ind w:left="360" w:hanging="360"/>
        <w:rPr>
          <w:sz w:val="20"/>
          <w:szCs w:val="20"/>
        </w:rPr>
      </w:pPr>
      <w:r w:rsidRPr="004653C3">
        <w:rPr>
          <w:sz w:val="20"/>
          <w:szCs w:val="20"/>
        </w:rPr>
        <w:tab/>
        <w:t>(W przypadku gdy wykonawca nie przekazuje danych osobowych innych niż bezpośrednio jego dotyczących lub zachodzi wyłączenie stosowania obowiązku informacyjnego, stosownie do art. 13 ust. 4 lub art. 14 ust. 5 RODO treści oświadczenia wykonawca nie składa - usuwa treść oświadczenia np. przez jego wykreślenie).</w:t>
      </w:r>
    </w:p>
    <w:p w14:paraId="3212B55B" w14:textId="77777777" w:rsidR="00F27230" w:rsidRDefault="00F27230" w:rsidP="00F27230">
      <w:pPr>
        <w:rPr>
          <w:i/>
          <w:sz w:val="20"/>
          <w:szCs w:val="20"/>
        </w:rPr>
      </w:pPr>
    </w:p>
    <w:p w14:paraId="0998F381" w14:textId="77777777" w:rsidR="003C567C" w:rsidRDefault="003C567C" w:rsidP="00F27230">
      <w:pPr>
        <w:rPr>
          <w:i/>
          <w:sz w:val="20"/>
          <w:szCs w:val="20"/>
        </w:rPr>
      </w:pPr>
    </w:p>
    <w:p w14:paraId="7CADB43C" w14:textId="77777777" w:rsidR="003C567C" w:rsidRDefault="003C567C" w:rsidP="00F27230">
      <w:pPr>
        <w:rPr>
          <w:i/>
          <w:sz w:val="20"/>
          <w:szCs w:val="20"/>
        </w:rPr>
      </w:pPr>
    </w:p>
    <w:p w14:paraId="250F8BF6" w14:textId="77777777" w:rsidR="006E157F" w:rsidRDefault="006E157F" w:rsidP="00F27230">
      <w:pPr>
        <w:rPr>
          <w:i/>
          <w:sz w:val="20"/>
          <w:szCs w:val="20"/>
        </w:rPr>
      </w:pPr>
    </w:p>
    <w:p w14:paraId="6362BE10" w14:textId="77777777" w:rsidR="003C567C" w:rsidRDefault="003C567C" w:rsidP="00F27230">
      <w:pPr>
        <w:rPr>
          <w:i/>
          <w:sz w:val="20"/>
          <w:szCs w:val="20"/>
        </w:rPr>
      </w:pPr>
    </w:p>
    <w:p w14:paraId="64FEFC04" w14:textId="77777777" w:rsidR="003C567C" w:rsidRPr="004653C3" w:rsidRDefault="003C567C" w:rsidP="00F27230">
      <w:pPr>
        <w:rPr>
          <w:i/>
          <w:sz w:val="20"/>
          <w:szCs w:val="20"/>
        </w:rPr>
      </w:pPr>
    </w:p>
    <w:p w14:paraId="101072C2" w14:textId="0709E698" w:rsidR="00064D6D" w:rsidRPr="004653C3" w:rsidRDefault="00064D6D" w:rsidP="00F27230">
      <w:pPr>
        <w:rPr>
          <w:i/>
          <w:sz w:val="20"/>
          <w:szCs w:val="20"/>
        </w:rPr>
      </w:pPr>
    </w:p>
    <w:p w14:paraId="21DFFC7C" w14:textId="77777777" w:rsidR="00936D09" w:rsidRPr="004653C3" w:rsidRDefault="00936D09" w:rsidP="00F27230">
      <w:pPr>
        <w:rPr>
          <w:i/>
          <w:sz w:val="20"/>
          <w:szCs w:val="20"/>
        </w:rPr>
      </w:pPr>
    </w:p>
    <w:p w14:paraId="1089F820" w14:textId="77777777" w:rsidR="00641554" w:rsidRPr="004653C3" w:rsidRDefault="00641554" w:rsidP="00641554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lastRenderedPageBreak/>
        <w:t>załącznik nr 3 do SWZ</w:t>
      </w:r>
    </w:p>
    <w:p w14:paraId="1800A1AB" w14:textId="77777777" w:rsidR="00641554" w:rsidRPr="004653C3" w:rsidRDefault="00641554" w:rsidP="00641554">
      <w:pPr>
        <w:jc w:val="center"/>
        <w:rPr>
          <w:i/>
          <w:sz w:val="20"/>
          <w:szCs w:val="20"/>
          <w:u w:val="single"/>
        </w:rPr>
      </w:pPr>
      <w:r w:rsidRPr="004653C3">
        <w:rPr>
          <w:i/>
          <w:sz w:val="20"/>
          <w:szCs w:val="20"/>
          <w:u w:val="single"/>
        </w:rPr>
        <w:t>załącznik do oferty</w:t>
      </w:r>
    </w:p>
    <w:p w14:paraId="6B46DFE1" w14:textId="77777777" w:rsidR="00641554" w:rsidRPr="004653C3" w:rsidRDefault="00641554" w:rsidP="00641554">
      <w:pPr>
        <w:jc w:val="both"/>
        <w:rPr>
          <w:i/>
          <w:sz w:val="20"/>
          <w:szCs w:val="20"/>
        </w:rPr>
      </w:pPr>
    </w:p>
    <w:p w14:paraId="1907B4E0" w14:textId="77777777" w:rsidR="00641554" w:rsidRPr="004653C3" w:rsidRDefault="00641554" w:rsidP="00641554">
      <w:pPr>
        <w:spacing w:line="480" w:lineRule="auto"/>
        <w:ind w:left="5246" w:firstLine="708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Zamawiający:</w:t>
      </w:r>
    </w:p>
    <w:p w14:paraId="57B2ABD9" w14:textId="77777777" w:rsidR="00641554" w:rsidRPr="004653C3" w:rsidRDefault="00641554" w:rsidP="00641554">
      <w:pPr>
        <w:autoSpaceDE w:val="0"/>
        <w:autoSpaceDN w:val="0"/>
        <w:adjustRightInd w:val="0"/>
        <w:ind w:left="5954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>Wojewódzki Szpital Zespolony</w:t>
      </w:r>
    </w:p>
    <w:p w14:paraId="7C777FB1" w14:textId="77777777" w:rsidR="00641554" w:rsidRPr="004653C3" w:rsidRDefault="00641554" w:rsidP="00641554">
      <w:pPr>
        <w:autoSpaceDE w:val="0"/>
        <w:autoSpaceDN w:val="0"/>
        <w:adjustRightInd w:val="0"/>
        <w:ind w:left="5954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>ul. Medyczna 19</w:t>
      </w:r>
    </w:p>
    <w:p w14:paraId="0F6A9DAB" w14:textId="77777777" w:rsidR="00641554" w:rsidRPr="004653C3" w:rsidRDefault="00641554" w:rsidP="00641554">
      <w:pPr>
        <w:spacing w:line="480" w:lineRule="auto"/>
        <w:ind w:left="5954"/>
        <w:jc w:val="both"/>
        <w:rPr>
          <w:b/>
          <w:sz w:val="20"/>
          <w:szCs w:val="20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 xml:space="preserve">09 – 400 </w:t>
      </w:r>
      <w:proofErr w:type="spellStart"/>
      <w:r w:rsidRPr="004653C3">
        <w:rPr>
          <w:rFonts w:eastAsiaTheme="minorHAnsi"/>
          <w:b/>
          <w:bCs/>
          <w:sz w:val="20"/>
          <w:szCs w:val="20"/>
          <w:lang w:eastAsia="en-US"/>
        </w:rPr>
        <w:t>Płock</w:t>
      </w:r>
      <w:r w:rsidRPr="004653C3">
        <w:rPr>
          <w:b/>
          <w:sz w:val="20"/>
          <w:szCs w:val="20"/>
        </w:rPr>
        <w:t>Podmiot</w:t>
      </w:r>
      <w:proofErr w:type="spellEnd"/>
      <w:r w:rsidRPr="004653C3">
        <w:rPr>
          <w:b/>
          <w:sz w:val="20"/>
          <w:szCs w:val="20"/>
        </w:rPr>
        <w:t>:</w:t>
      </w:r>
    </w:p>
    <w:p w14:paraId="082F600C" w14:textId="77777777" w:rsidR="00641554" w:rsidRPr="004653C3" w:rsidRDefault="00641554" w:rsidP="00641554">
      <w:pPr>
        <w:spacing w:line="480" w:lineRule="auto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Wykonawca:</w:t>
      </w:r>
    </w:p>
    <w:p w14:paraId="1C84654F" w14:textId="77777777" w:rsidR="00641554" w:rsidRPr="004653C3" w:rsidRDefault="00641554" w:rsidP="00641554">
      <w:pPr>
        <w:spacing w:line="480" w:lineRule="auto"/>
        <w:ind w:right="5954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……………………………………</w:t>
      </w:r>
    </w:p>
    <w:p w14:paraId="1E2F3CFA" w14:textId="77777777" w:rsidR="00641554" w:rsidRPr="004653C3" w:rsidRDefault="00641554" w:rsidP="00641554">
      <w:pPr>
        <w:ind w:right="5953"/>
        <w:jc w:val="both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4653C3">
        <w:rPr>
          <w:i/>
          <w:sz w:val="20"/>
          <w:szCs w:val="20"/>
        </w:rPr>
        <w:t>CEiDG</w:t>
      </w:r>
      <w:proofErr w:type="spellEnd"/>
      <w:r w:rsidRPr="004653C3">
        <w:rPr>
          <w:i/>
          <w:sz w:val="20"/>
          <w:szCs w:val="20"/>
        </w:rPr>
        <w:t>)</w:t>
      </w:r>
    </w:p>
    <w:p w14:paraId="1542FBEB" w14:textId="77777777" w:rsidR="00641554" w:rsidRPr="004653C3" w:rsidRDefault="00641554" w:rsidP="00641554">
      <w:pPr>
        <w:spacing w:line="480" w:lineRule="auto"/>
        <w:jc w:val="both"/>
        <w:rPr>
          <w:sz w:val="20"/>
          <w:szCs w:val="20"/>
          <w:u w:val="single"/>
        </w:rPr>
      </w:pPr>
      <w:r w:rsidRPr="004653C3">
        <w:rPr>
          <w:sz w:val="20"/>
          <w:szCs w:val="20"/>
          <w:u w:val="single"/>
        </w:rPr>
        <w:t>reprezentowany przez:</w:t>
      </w:r>
    </w:p>
    <w:p w14:paraId="45C72995" w14:textId="77777777" w:rsidR="00641554" w:rsidRPr="004653C3" w:rsidRDefault="00641554" w:rsidP="00641554">
      <w:pPr>
        <w:spacing w:line="480" w:lineRule="auto"/>
        <w:ind w:right="5954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……………………………………</w:t>
      </w:r>
    </w:p>
    <w:p w14:paraId="04931059" w14:textId="77777777" w:rsidR="00641554" w:rsidRPr="004653C3" w:rsidRDefault="00641554" w:rsidP="00641554">
      <w:pPr>
        <w:ind w:right="5953"/>
        <w:jc w:val="both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(imię, nazwisko, stanowisko/podstawa do  reprezentacji)</w:t>
      </w:r>
    </w:p>
    <w:p w14:paraId="18E6EA4B" w14:textId="77777777" w:rsidR="00641554" w:rsidRPr="004653C3" w:rsidRDefault="00641554" w:rsidP="00641554">
      <w:pPr>
        <w:jc w:val="both"/>
        <w:rPr>
          <w:sz w:val="20"/>
          <w:szCs w:val="20"/>
        </w:rPr>
      </w:pPr>
    </w:p>
    <w:p w14:paraId="6DB70F6B" w14:textId="77777777" w:rsidR="00641554" w:rsidRPr="004653C3" w:rsidRDefault="00641554" w:rsidP="00641554">
      <w:pPr>
        <w:spacing w:after="120" w:line="360" w:lineRule="auto"/>
        <w:jc w:val="both"/>
        <w:rPr>
          <w:b/>
          <w:sz w:val="20"/>
          <w:szCs w:val="20"/>
          <w:u w:val="single"/>
        </w:rPr>
      </w:pPr>
    </w:p>
    <w:p w14:paraId="22D76359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u w:val="single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u w:val="single"/>
          <w:lang w:eastAsia="en-US"/>
        </w:rPr>
        <w:t>Oświadczenia wykonawcy/wykonawcy wspólnie ubiegającego się o udzielenie</w:t>
      </w:r>
    </w:p>
    <w:p w14:paraId="3C0B2154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u w:val="single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u w:val="single"/>
          <w:lang w:eastAsia="en-US"/>
        </w:rPr>
        <w:t>Zamówienia</w:t>
      </w:r>
    </w:p>
    <w:p w14:paraId="120A5EBF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32E186F3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>UWZGLĘDNIAJĄCE PRZESŁANKI WYKLUCZENIA Z ART. 7 UST. 1 USTAWY O</w:t>
      </w:r>
    </w:p>
    <w:p w14:paraId="1102EFA6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>SZCZEGÓLNYCH ROZWIĄZANIACH W ZAKRESIE PRZECIWDZIAŁANIA WSPIERANIU AGRESJI</w:t>
      </w:r>
    </w:p>
    <w:p w14:paraId="38B05ED7" w14:textId="77777777" w:rsidR="00641554" w:rsidRPr="004653C3" w:rsidRDefault="00641554" w:rsidP="006415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>NA UKRAINĘ ORAZ SŁUŻĄCYCH OCHRONIE BEZPIECZEŃSTWA NARODOWEGO</w:t>
      </w:r>
    </w:p>
    <w:p w14:paraId="61332609" w14:textId="77777777" w:rsidR="00641554" w:rsidRPr="004653C3" w:rsidRDefault="00641554" w:rsidP="00641554">
      <w:pPr>
        <w:spacing w:before="120" w:line="360" w:lineRule="auto"/>
        <w:jc w:val="center"/>
        <w:rPr>
          <w:b/>
          <w:sz w:val="20"/>
          <w:szCs w:val="20"/>
          <w:u w:val="single"/>
        </w:rPr>
      </w:pPr>
      <w:r w:rsidRPr="004653C3">
        <w:rPr>
          <w:rFonts w:eastAsiaTheme="minorHAnsi"/>
          <w:b/>
          <w:bCs/>
          <w:sz w:val="20"/>
          <w:szCs w:val="20"/>
          <w:lang w:eastAsia="en-US"/>
        </w:rPr>
        <w:t xml:space="preserve">składane na podstawie art. 125 ust. 1 ustawy </w:t>
      </w:r>
      <w:proofErr w:type="spellStart"/>
      <w:r w:rsidRPr="004653C3">
        <w:rPr>
          <w:rFonts w:eastAsiaTheme="minorHAnsi"/>
          <w:b/>
          <w:bCs/>
          <w:sz w:val="20"/>
          <w:szCs w:val="20"/>
          <w:lang w:eastAsia="en-US"/>
        </w:rPr>
        <w:t>Pzp</w:t>
      </w:r>
      <w:proofErr w:type="spellEnd"/>
    </w:p>
    <w:p w14:paraId="02470F80" w14:textId="77777777" w:rsidR="00641554" w:rsidRPr="004653C3" w:rsidRDefault="00641554" w:rsidP="00641554">
      <w:pPr>
        <w:jc w:val="both"/>
        <w:rPr>
          <w:sz w:val="20"/>
          <w:szCs w:val="20"/>
        </w:rPr>
      </w:pPr>
    </w:p>
    <w:p w14:paraId="7B2A4803" w14:textId="74CE0E99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Na potrzeby postępowania o udzielenie zamówienia publicznego</w:t>
      </w:r>
      <w:r w:rsidRPr="004653C3">
        <w:rPr>
          <w:sz w:val="20"/>
          <w:szCs w:val="20"/>
        </w:rPr>
        <w:br/>
        <w:t xml:space="preserve">pn. </w:t>
      </w:r>
      <w:r w:rsidRPr="004653C3">
        <w:rPr>
          <w:b/>
          <w:bCs/>
          <w:sz w:val="20"/>
          <w:szCs w:val="20"/>
        </w:rPr>
        <w:t xml:space="preserve">„ </w:t>
      </w:r>
      <w:r w:rsidR="00541F30" w:rsidRPr="004653C3">
        <w:rPr>
          <w:b/>
          <w:bCs/>
          <w:sz w:val="20"/>
          <w:szCs w:val="20"/>
        </w:rPr>
        <w:t xml:space="preserve">Świadczenie usług telekomunikacyjnych wraz z dzierżawą centrali telefonicznej dla Wojewódzkiego Szpitala Zespolonego w Płocku </w:t>
      </w:r>
      <w:r w:rsidRPr="004653C3">
        <w:rPr>
          <w:b/>
          <w:bCs/>
          <w:sz w:val="20"/>
          <w:szCs w:val="20"/>
        </w:rPr>
        <w:t>„</w:t>
      </w:r>
      <w:r w:rsidRPr="004653C3">
        <w:rPr>
          <w:sz w:val="20"/>
          <w:szCs w:val="20"/>
        </w:rPr>
        <w:t xml:space="preserve"> postępowanie znak </w:t>
      </w:r>
      <w:r w:rsidR="004943A7" w:rsidRPr="004653C3">
        <w:rPr>
          <w:sz w:val="20"/>
          <w:szCs w:val="20"/>
        </w:rPr>
        <w:t>SAG.2910.02(06/ZP/26)2026.DZ</w:t>
      </w:r>
      <w:r w:rsidRPr="004653C3">
        <w:rPr>
          <w:sz w:val="20"/>
          <w:szCs w:val="20"/>
        </w:rPr>
        <w:t xml:space="preserve"> prowadzonego przez Wojewódzki Szpital Zespolony w Płocku,</w:t>
      </w:r>
      <w:r w:rsidRPr="004653C3">
        <w:rPr>
          <w:i/>
          <w:sz w:val="20"/>
          <w:szCs w:val="20"/>
        </w:rPr>
        <w:t xml:space="preserve"> </w:t>
      </w:r>
      <w:r w:rsidRPr="004653C3">
        <w:rPr>
          <w:sz w:val="20"/>
          <w:szCs w:val="20"/>
        </w:rPr>
        <w:t>oświadczam, co następuje:</w:t>
      </w:r>
    </w:p>
    <w:p w14:paraId="201982DF" w14:textId="77777777" w:rsidR="00641554" w:rsidRPr="004653C3" w:rsidRDefault="00641554" w:rsidP="00641554">
      <w:pPr>
        <w:spacing w:line="360" w:lineRule="auto"/>
        <w:ind w:firstLine="709"/>
        <w:jc w:val="both"/>
        <w:rPr>
          <w:sz w:val="20"/>
          <w:szCs w:val="20"/>
        </w:rPr>
      </w:pPr>
    </w:p>
    <w:p w14:paraId="0DBE5F16" w14:textId="77777777" w:rsidR="00641554" w:rsidRPr="004653C3" w:rsidRDefault="00641554" w:rsidP="00641554">
      <w:pPr>
        <w:shd w:val="clear" w:color="auto" w:fill="BFBFBF" w:themeFill="background1" w:themeFillShade="BF"/>
        <w:spacing w:line="360" w:lineRule="auto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OŚWIADCZENIA DOTYCZĄCE PODSTAW WYKLUCZENIA:</w:t>
      </w:r>
    </w:p>
    <w:p w14:paraId="5B5279B3" w14:textId="77777777" w:rsidR="00641554" w:rsidRPr="004653C3" w:rsidRDefault="00641554" w:rsidP="00641554">
      <w:pPr>
        <w:pStyle w:val="Akapitzlist"/>
        <w:spacing w:line="360" w:lineRule="auto"/>
        <w:jc w:val="both"/>
        <w:rPr>
          <w:sz w:val="20"/>
          <w:szCs w:val="20"/>
        </w:rPr>
      </w:pPr>
    </w:p>
    <w:p w14:paraId="0613B667" w14:textId="77777777" w:rsidR="00641554" w:rsidRPr="004653C3" w:rsidRDefault="00641554">
      <w:pPr>
        <w:pStyle w:val="Akapitzlist"/>
        <w:numPr>
          <w:ilvl w:val="0"/>
          <w:numId w:val="109"/>
        </w:num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Oświadczam, że nie podlegam wykluczeniu z postępowania na podstawie </w:t>
      </w:r>
      <w:r w:rsidRPr="004653C3">
        <w:rPr>
          <w:sz w:val="20"/>
          <w:szCs w:val="20"/>
        </w:rPr>
        <w:br/>
        <w:t xml:space="preserve">art. 108 ust. 1 ustawy </w:t>
      </w:r>
      <w:proofErr w:type="spellStart"/>
      <w:r w:rsidRPr="004653C3">
        <w:rPr>
          <w:sz w:val="20"/>
          <w:szCs w:val="20"/>
        </w:rPr>
        <w:t>Pzp</w:t>
      </w:r>
      <w:proofErr w:type="spellEnd"/>
      <w:r w:rsidRPr="004653C3">
        <w:rPr>
          <w:sz w:val="20"/>
          <w:szCs w:val="20"/>
        </w:rPr>
        <w:t>.</w:t>
      </w:r>
    </w:p>
    <w:p w14:paraId="3D492FE3" w14:textId="77777777" w:rsidR="00641554" w:rsidRPr="004653C3" w:rsidRDefault="00641554">
      <w:pPr>
        <w:pStyle w:val="Akapitzlist"/>
        <w:numPr>
          <w:ilvl w:val="0"/>
          <w:numId w:val="109"/>
        </w:numPr>
        <w:spacing w:line="360" w:lineRule="auto"/>
        <w:jc w:val="both"/>
        <w:rPr>
          <w:sz w:val="20"/>
          <w:szCs w:val="20"/>
        </w:rPr>
      </w:pPr>
      <w:r w:rsidRPr="004653C3">
        <w:rPr>
          <w:color w:val="0070C0"/>
          <w:sz w:val="20"/>
          <w:szCs w:val="20"/>
        </w:rPr>
        <w:t xml:space="preserve">[UWAGA: </w:t>
      </w:r>
      <w:r w:rsidRPr="004653C3">
        <w:rPr>
          <w:i/>
          <w:color w:val="0070C0"/>
          <w:sz w:val="20"/>
          <w:szCs w:val="2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4653C3">
        <w:rPr>
          <w:i/>
          <w:color w:val="0070C0"/>
          <w:sz w:val="20"/>
          <w:szCs w:val="20"/>
        </w:rPr>
        <w:t>Pzp</w:t>
      </w:r>
      <w:proofErr w:type="spellEnd"/>
      <w:r w:rsidRPr="004653C3">
        <w:rPr>
          <w:color w:val="0070C0"/>
          <w:sz w:val="20"/>
          <w:szCs w:val="20"/>
        </w:rPr>
        <w:t>]</w:t>
      </w:r>
    </w:p>
    <w:p w14:paraId="3BBEE039" w14:textId="77777777" w:rsidR="00641554" w:rsidRPr="004653C3" w:rsidRDefault="00641554" w:rsidP="00641554">
      <w:pPr>
        <w:pStyle w:val="Akapitzlist"/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Oświadczam, że nie podlegam wykluczeniu z postępowania na podstawie </w:t>
      </w:r>
      <w:r w:rsidRPr="004653C3">
        <w:rPr>
          <w:sz w:val="20"/>
          <w:szCs w:val="20"/>
        </w:rPr>
        <w:br/>
        <w:t xml:space="preserve">art. 109 ust. 1 ustawy </w:t>
      </w:r>
      <w:proofErr w:type="spellStart"/>
      <w:r w:rsidRPr="004653C3">
        <w:rPr>
          <w:sz w:val="20"/>
          <w:szCs w:val="20"/>
        </w:rPr>
        <w:t>Pzp</w:t>
      </w:r>
      <w:proofErr w:type="spellEnd"/>
      <w:r w:rsidRPr="004653C3">
        <w:rPr>
          <w:sz w:val="20"/>
          <w:szCs w:val="20"/>
        </w:rPr>
        <w:t>.</w:t>
      </w:r>
    </w:p>
    <w:p w14:paraId="24ACAC7F" w14:textId="77777777" w:rsidR="00641554" w:rsidRPr="004653C3" w:rsidRDefault="00641554">
      <w:pPr>
        <w:pStyle w:val="Akapitzlist"/>
        <w:numPr>
          <w:ilvl w:val="0"/>
          <w:numId w:val="109"/>
        </w:numPr>
        <w:spacing w:line="360" w:lineRule="auto"/>
        <w:jc w:val="both"/>
        <w:rPr>
          <w:sz w:val="20"/>
          <w:szCs w:val="20"/>
        </w:rPr>
      </w:pPr>
      <w:r w:rsidRPr="004653C3">
        <w:rPr>
          <w:color w:val="0070C0"/>
          <w:sz w:val="20"/>
          <w:szCs w:val="20"/>
        </w:rPr>
        <w:t xml:space="preserve">[UWAGA: zastosować, gdy zachodzą przesłanki wykluczenia z art. 108 ust. 1 pkt 1, 2 i 5 lub art.109 ust.1 pkt 2-5 i 7-10 ustawy </w:t>
      </w:r>
      <w:proofErr w:type="spellStart"/>
      <w:r w:rsidRPr="004653C3">
        <w:rPr>
          <w:color w:val="0070C0"/>
          <w:sz w:val="20"/>
          <w:szCs w:val="20"/>
        </w:rPr>
        <w:t>Pzp</w:t>
      </w:r>
      <w:proofErr w:type="spellEnd"/>
      <w:r w:rsidRPr="004653C3">
        <w:rPr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4653C3">
        <w:rPr>
          <w:color w:val="0070C0"/>
          <w:sz w:val="20"/>
          <w:szCs w:val="20"/>
        </w:rPr>
        <w:t>Pzp</w:t>
      </w:r>
      <w:proofErr w:type="spellEnd"/>
      <w:r w:rsidRPr="004653C3">
        <w:rPr>
          <w:color w:val="0070C0"/>
          <w:sz w:val="20"/>
          <w:szCs w:val="20"/>
        </w:rPr>
        <w:t xml:space="preserve">] </w:t>
      </w:r>
      <w:r w:rsidRPr="004653C3">
        <w:rPr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4653C3">
        <w:rPr>
          <w:sz w:val="20"/>
          <w:szCs w:val="20"/>
        </w:rPr>
        <w:t>Pzp</w:t>
      </w:r>
      <w:proofErr w:type="spellEnd"/>
      <w:r w:rsidRPr="004653C3">
        <w:rPr>
          <w:sz w:val="20"/>
          <w:szCs w:val="20"/>
        </w:rPr>
        <w:t xml:space="preserve"> </w:t>
      </w:r>
      <w:r w:rsidRPr="004653C3">
        <w:rPr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653C3">
        <w:rPr>
          <w:i/>
          <w:sz w:val="20"/>
          <w:szCs w:val="20"/>
        </w:rPr>
        <w:t>Pzp</w:t>
      </w:r>
      <w:proofErr w:type="spellEnd"/>
      <w:r w:rsidRPr="004653C3">
        <w:rPr>
          <w:i/>
          <w:sz w:val="20"/>
          <w:szCs w:val="20"/>
        </w:rPr>
        <w:t>).</w:t>
      </w:r>
      <w:r w:rsidRPr="004653C3">
        <w:rPr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4653C3">
        <w:rPr>
          <w:sz w:val="20"/>
          <w:szCs w:val="20"/>
        </w:rPr>
        <w:lastRenderedPageBreak/>
        <w:t>Pzp</w:t>
      </w:r>
      <w:proofErr w:type="spellEnd"/>
      <w:r w:rsidRPr="004653C3">
        <w:rPr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624A0C" w14:textId="5A2224C4" w:rsidR="00641554" w:rsidRPr="004653C3" w:rsidRDefault="00641554">
      <w:pPr>
        <w:pStyle w:val="NormalnyWeb"/>
        <w:numPr>
          <w:ilvl w:val="0"/>
          <w:numId w:val="109"/>
        </w:numPr>
        <w:spacing w:before="0" w:beforeAutospacing="0" w:after="0" w:afterAutospacing="0" w:line="360" w:lineRule="auto"/>
        <w:ind w:left="714" w:hanging="357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4653C3">
        <w:rPr>
          <w:i/>
          <w:iCs/>
          <w:sz w:val="20"/>
          <w:szCs w:val="20"/>
        </w:rPr>
        <w:t xml:space="preserve"> </w:t>
      </w:r>
      <w:r w:rsidRPr="004653C3">
        <w:rPr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4653C3">
        <w:rPr>
          <w:rStyle w:val="Odwoanieprzypisudolnego"/>
          <w:i/>
          <w:iCs/>
          <w:color w:val="222222"/>
          <w:sz w:val="20"/>
          <w:szCs w:val="20"/>
        </w:rPr>
        <w:footnoteReference w:id="1"/>
      </w:r>
      <w:r w:rsidRPr="004653C3">
        <w:rPr>
          <w:i/>
          <w:iCs/>
          <w:color w:val="222222"/>
          <w:sz w:val="20"/>
          <w:szCs w:val="20"/>
        </w:rPr>
        <w:t>.</w:t>
      </w:r>
      <w:r w:rsidRPr="004653C3">
        <w:rPr>
          <w:color w:val="222222"/>
          <w:sz w:val="20"/>
          <w:szCs w:val="20"/>
        </w:rPr>
        <w:t xml:space="preserve"> </w:t>
      </w:r>
    </w:p>
    <w:p w14:paraId="48BF73E5" w14:textId="77777777" w:rsidR="00641554" w:rsidRPr="004653C3" w:rsidRDefault="00641554" w:rsidP="00641554">
      <w:pPr>
        <w:shd w:val="clear" w:color="auto" w:fill="BFBFBF" w:themeFill="background1" w:themeFillShade="BF"/>
        <w:spacing w:line="360" w:lineRule="auto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OŚWIADCZENIE DOTYCZĄCE WARUNKÓW UDZIAŁU W POSTĘPOWANIU:</w:t>
      </w:r>
    </w:p>
    <w:p w14:paraId="73CDE13E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</w:p>
    <w:p w14:paraId="3C470B8C" w14:textId="77777777" w:rsidR="00641554" w:rsidRPr="004653C3" w:rsidRDefault="00641554" w:rsidP="00641554">
      <w:pPr>
        <w:spacing w:line="360" w:lineRule="auto"/>
        <w:jc w:val="both"/>
        <w:rPr>
          <w:color w:val="0070C0"/>
          <w:sz w:val="20"/>
          <w:szCs w:val="20"/>
        </w:rPr>
      </w:pPr>
      <w:bookmarkStart w:id="1" w:name="_Hlk99016333"/>
      <w:r w:rsidRPr="004653C3">
        <w:rPr>
          <w:color w:val="0070C0"/>
          <w:sz w:val="20"/>
          <w:szCs w:val="20"/>
        </w:rPr>
        <w:t xml:space="preserve">[UWAGA: </w:t>
      </w:r>
      <w:r w:rsidRPr="004653C3">
        <w:rPr>
          <w:i/>
          <w:color w:val="0070C0"/>
          <w:sz w:val="20"/>
          <w:szCs w:val="20"/>
        </w:rPr>
        <w:t>stosuje tylko wykonawca/ wykonawca wspólnie ubiegający się o zamówienie</w:t>
      </w:r>
      <w:r w:rsidRPr="004653C3">
        <w:rPr>
          <w:color w:val="0070C0"/>
          <w:sz w:val="20"/>
          <w:szCs w:val="20"/>
        </w:rPr>
        <w:t>]</w:t>
      </w:r>
    </w:p>
    <w:p w14:paraId="0C92D5CD" w14:textId="58EC0CB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Oświadczam, że spełniam warunki udziału w postępowaniu określone przez zamawiającego w      </w:t>
      </w:r>
      <w:r w:rsidRPr="004653C3">
        <w:rPr>
          <w:rFonts w:eastAsiaTheme="minorHAnsi"/>
          <w:sz w:val="20"/>
          <w:szCs w:val="20"/>
          <w:lang w:eastAsia="en-US"/>
        </w:rPr>
        <w:t xml:space="preserve">w Specyfikacji Warunków Zamówienia w dziale V pkt. 2 </w:t>
      </w:r>
      <w:proofErr w:type="spellStart"/>
      <w:r w:rsidRPr="004653C3">
        <w:rPr>
          <w:rFonts w:eastAsiaTheme="minorHAnsi"/>
          <w:sz w:val="20"/>
          <w:szCs w:val="20"/>
          <w:lang w:eastAsia="en-US"/>
        </w:rPr>
        <w:t>ppkt</w:t>
      </w:r>
      <w:proofErr w:type="spellEnd"/>
      <w:r w:rsidRPr="004653C3">
        <w:rPr>
          <w:rFonts w:eastAsiaTheme="minorHAnsi"/>
          <w:sz w:val="20"/>
          <w:szCs w:val="20"/>
          <w:lang w:eastAsia="en-US"/>
        </w:rPr>
        <w:t xml:space="preserve"> 2.3, 2.4</w:t>
      </w:r>
      <w:r w:rsidRPr="004653C3">
        <w:rPr>
          <w:sz w:val="20"/>
          <w:szCs w:val="20"/>
        </w:rPr>
        <w:t xml:space="preserve"> </w:t>
      </w:r>
      <w:r w:rsidRPr="004653C3">
        <w:rPr>
          <w:i/>
          <w:sz w:val="20"/>
          <w:szCs w:val="20"/>
        </w:rPr>
        <w:t>(wskazać dokument i właściwą jednostkę redakcyjną dokumentu, w której określono warunki udziału w postępowaniu)</w:t>
      </w:r>
      <w:r w:rsidRPr="004653C3">
        <w:rPr>
          <w:sz w:val="20"/>
          <w:szCs w:val="20"/>
        </w:rPr>
        <w:t>.</w:t>
      </w:r>
      <w:bookmarkEnd w:id="1"/>
    </w:p>
    <w:p w14:paraId="7820C813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</w:p>
    <w:p w14:paraId="1CA8805C" w14:textId="77777777" w:rsidR="00641554" w:rsidRPr="004653C3" w:rsidRDefault="00641554" w:rsidP="00641554">
      <w:pPr>
        <w:spacing w:line="360" w:lineRule="auto"/>
        <w:jc w:val="both"/>
        <w:rPr>
          <w:color w:val="0070C0"/>
          <w:sz w:val="20"/>
          <w:szCs w:val="20"/>
        </w:rPr>
      </w:pPr>
      <w:r w:rsidRPr="004653C3">
        <w:rPr>
          <w:color w:val="0070C0"/>
          <w:sz w:val="20"/>
          <w:szCs w:val="20"/>
        </w:rPr>
        <w:t xml:space="preserve">[UWAGA: </w:t>
      </w:r>
      <w:r w:rsidRPr="004653C3">
        <w:rPr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653C3">
        <w:rPr>
          <w:color w:val="0070C0"/>
          <w:sz w:val="20"/>
          <w:szCs w:val="20"/>
        </w:rPr>
        <w:t>]</w:t>
      </w:r>
    </w:p>
    <w:p w14:paraId="0750FBDA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4653C3">
        <w:rPr>
          <w:i/>
          <w:sz w:val="20"/>
          <w:szCs w:val="20"/>
        </w:rPr>
        <w:t>(wskazać dokument i właściwą jednostkę redakcyjną dokumentu, w której określono warunki udziału w postępowaniu)</w:t>
      </w:r>
      <w:r w:rsidRPr="004653C3">
        <w:rPr>
          <w:sz w:val="20"/>
          <w:szCs w:val="20"/>
        </w:rPr>
        <w:t xml:space="preserve"> w  następującym zakresie: </w:t>
      </w:r>
    </w:p>
    <w:p w14:paraId="48DA9709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04E120FF" w14:textId="77777777" w:rsidR="00641554" w:rsidRPr="004653C3" w:rsidRDefault="00641554" w:rsidP="00641554">
      <w:pPr>
        <w:spacing w:line="360" w:lineRule="auto"/>
        <w:ind w:left="5664" w:firstLine="708"/>
        <w:jc w:val="both"/>
        <w:rPr>
          <w:i/>
          <w:sz w:val="20"/>
          <w:szCs w:val="20"/>
        </w:rPr>
      </w:pPr>
    </w:p>
    <w:p w14:paraId="4BBB7941" w14:textId="77777777" w:rsidR="00641554" w:rsidRPr="004653C3" w:rsidRDefault="00641554" w:rsidP="00641554">
      <w:pPr>
        <w:shd w:val="clear" w:color="auto" w:fill="BFBFBF" w:themeFill="background1" w:themeFillShade="BF"/>
        <w:spacing w:after="120" w:line="360" w:lineRule="auto"/>
        <w:jc w:val="both"/>
        <w:rPr>
          <w:sz w:val="20"/>
          <w:szCs w:val="20"/>
        </w:rPr>
      </w:pPr>
      <w:r w:rsidRPr="004653C3">
        <w:rPr>
          <w:b/>
          <w:sz w:val="20"/>
          <w:szCs w:val="20"/>
        </w:rPr>
        <w:t>INFORMACJA W ZWIĄZKU Z POLEGANIEM NA ZDOLNOŚCIACH LUB SYTUACJI PODMIOTÓW UDOSTEPNIAJĄCYCH ZASOBY</w:t>
      </w:r>
      <w:r w:rsidRPr="004653C3">
        <w:rPr>
          <w:sz w:val="20"/>
          <w:szCs w:val="20"/>
        </w:rPr>
        <w:t xml:space="preserve">: </w:t>
      </w:r>
    </w:p>
    <w:p w14:paraId="7227894D" w14:textId="77777777" w:rsidR="00641554" w:rsidRPr="004653C3" w:rsidRDefault="00641554" w:rsidP="00641554">
      <w:pPr>
        <w:spacing w:after="120"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4653C3">
        <w:rPr>
          <w:i/>
          <w:sz w:val="20"/>
          <w:szCs w:val="20"/>
        </w:rPr>
        <w:t xml:space="preserve">(wskazać </w:t>
      </w:r>
      <w:bookmarkEnd w:id="2"/>
      <w:r w:rsidRPr="004653C3">
        <w:rPr>
          <w:i/>
          <w:sz w:val="20"/>
          <w:szCs w:val="20"/>
        </w:rPr>
        <w:t>dokument i właściwą jednostkę redakcyjną dokumentu, w której określono warunki udziału w postępowaniu),</w:t>
      </w:r>
      <w:r w:rsidRPr="004653C3">
        <w:rPr>
          <w:sz w:val="20"/>
          <w:szCs w:val="20"/>
        </w:rPr>
        <w:t xml:space="preserve"> polegam na zdolnościach lub sytuacji następującego/</w:t>
      </w:r>
      <w:proofErr w:type="spellStart"/>
      <w:r w:rsidRPr="004653C3">
        <w:rPr>
          <w:sz w:val="20"/>
          <w:szCs w:val="20"/>
        </w:rPr>
        <w:t>ych</w:t>
      </w:r>
      <w:proofErr w:type="spellEnd"/>
      <w:r w:rsidRPr="004653C3">
        <w:rPr>
          <w:sz w:val="20"/>
          <w:szCs w:val="20"/>
        </w:rPr>
        <w:t xml:space="preserve"> podmiotu/ów udostępniających zasoby: </w:t>
      </w:r>
      <w:bookmarkStart w:id="3" w:name="_Hlk99014455"/>
      <w:r w:rsidRPr="004653C3">
        <w:rPr>
          <w:i/>
          <w:sz w:val="20"/>
          <w:szCs w:val="20"/>
        </w:rPr>
        <w:t>(wskazać nazwę/y podmiotu/ów)</w:t>
      </w:r>
      <w:bookmarkEnd w:id="3"/>
      <w:r w:rsidRPr="004653C3">
        <w:rPr>
          <w:sz w:val="20"/>
          <w:szCs w:val="20"/>
        </w:rPr>
        <w:t>…………………</w:t>
      </w:r>
      <w:r w:rsidRPr="004653C3" w:rsidDel="002B0BDF">
        <w:rPr>
          <w:sz w:val="20"/>
          <w:szCs w:val="20"/>
        </w:rPr>
        <w:t xml:space="preserve"> </w:t>
      </w:r>
      <w:r w:rsidRPr="004653C3">
        <w:rPr>
          <w:sz w:val="20"/>
          <w:szCs w:val="20"/>
        </w:rPr>
        <w:t>………………………..……………………………………………… w następującym zakresie: …………………………………………………………………….</w:t>
      </w:r>
    </w:p>
    <w:p w14:paraId="71CB553E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i/>
          <w:sz w:val="20"/>
          <w:szCs w:val="20"/>
        </w:rPr>
        <w:t>(określić odpowiedni zakres udostępnianych zasobów dla wskazanego podmiotu</w:t>
      </w:r>
    </w:p>
    <w:p w14:paraId="2092188C" w14:textId="77777777" w:rsidR="00641554" w:rsidRPr="004653C3" w:rsidRDefault="00641554" w:rsidP="00641554">
      <w:pPr>
        <w:shd w:val="clear" w:color="auto" w:fill="BFBFBF" w:themeFill="background1" w:themeFillShade="BF"/>
        <w:spacing w:after="120" w:line="360" w:lineRule="auto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lastRenderedPageBreak/>
        <w:t>OŚWIADCZENIE DOTYCZĄCE PODANYCH INFORMACJI:</w:t>
      </w:r>
    </w:p>
    <w:p w14:paraId="1FC4716D" w14:textId="77777777" w:rsidR="00641554" w:rsidRPr="004653C3" w:rsidRDefault="00641554" w:rsidP="00641554">
      <w:pPr>
        <w:spacing w:after="120"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Oświadczam, że wszystkie informacje podane w powyższych oświadczeniach są aktualne </w:t>
      </w:r>
      <w:r w:rsidRPr="004653C3">
        <w:rPr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4E402FC6" w14:textId="77777777" w:rsidR="00641554" w:rsidRPr="004653C3" w:rsidRDefault="00641554" w:rsidP="00641554">
      <w:pPr>
        <w:shd w:val="clear" w:color="auto" w:fill="BFBFBF" w:themeFill="background1" w:themeFillShade="BF"/>
        <w:spacing w:after="120" w:line="360" w:lineRule="auto"/>
        <w:jc w:val="both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INFORMACJA DOTYCZĄCA DOSTĘPU DO PODMIOTOWYCH ŚRODKÓW DOWODOWYCH:</w:t>
      </w:r>
    </w:p>
    <w:p w14:paraId="0F759C38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0563C2"/>
          <w:sz w:val="20"/>
          <w:szCs w:val="20"/>
          <w:lang w:eastAsia="en-US"/>
        </w:rPr>
      </w:pPr>
    </w:p>
    <w:p w14:paraId="2DF6C94A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0563C2"/>
          <w:sz w:val="20"/>
          <w:szCs w:val="20"/>
          <w:lang w:eastAsia="en-US"/>
        </w:rPr>
      </w:pPr>
    </w:p>
    <w:p w14:paraId="6F94F784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  <w:r w:rsidRPr="004653C3">
        <w:rPr>
          <w:rFonts w:eastAsiaTheme="minorHAnsi"/>
          <w:color w:val="4472C4" w:themeColor="accent1"/>
          <w:sz w:val="20"/>
          <w:szCs w:val="20"/>
          <w:lang w:eastAsia="en-US"/>
        </w:rPr>
        <w:t>https://www.gov.pl/web/mswia/lista-osob-i-podmiotow-objetych-sankcjami</w:t>
      </w:r>
    </w:p>
    <w:p w14:paraId="40E888C6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  <w:r w:rsidRPr="004653C3">
        <w:rPr>
          <w:rFonts w:eastAsiaTheme="minorHAnsi"/>
          <w:color w:val="4472C4" w:themeColor="accent1"/>
          <w:sz w:val="20"/>
          <w:szCs w:val="20"/>
          <w:lang w:eastAsia="en-US"/>
        </w:rPr>
        <w:t>https://eur-lex.europa.eu/legal-content/PL/TXT/?uri=CELEX%3A32006R0765</w:t>
      </w:r>
    </w:p>
    <w:p w14:paraId="33D3FDA8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  <w:r w:rsidRPr="004653C3">
        <w:rPr>
          <w:rFonts w:eastAsiaTheme="minorHAnsi"/>
          <w:color w:val="4472C4" w:themeColor="accent1"/>
          <w:sz w:val="20"/>
          <w:szCs w:val="20"/>
          <w:lang w:eastAsia="en-US"/>
        </w:rPr>
        <w:t>https://eur-lex.europa.eu/legal-content/PL/TXT/?uri=CELEX%3A32014R0269</w:t>
      </w:r>
    </w:p>
    <w:p w14:paraId="66B6D4D2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  <w:hyperlink r:id="rId8" w:history="1">
        <w:r w:rsidRPr="004653C3">
          <w:rPr>
            <w:rStyle w:val="Hipercze"/>
            <w:rFonts w:eastAsiaTheme="minorHAnsi"/>
            <w:color w:val="4472C4" w:themeColor="accent1"/>
            <w:sz w:val="20"/>
            <w:szCs w:val="20"/>
            <w:u w:val="none"/>
            <w:lang w:eastAsia="en-US"/>
          </w:rPr>
          <w:t>https://ems.ms.gov.pl/krs/wyszukiwaniepodmiotu</w:t>
        </w:r>
      </w:hyperlink>
    </w:p>
    <w:p w14:paraId="0F0F5E60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  <w:hyperlink r:id="rId9" w:history="1">
        <w:r w:rsidRPr="004653C3">
          <w:rPr>
            <w:rStyle w:val="Hipercze"/>
            <w:rFonts w:eastAsiaTheme="minorHAnsi"/>
            <w:color w:val="4472C4" w:themeColor="accent1"/>
            <w:sz w:val="20"/>
            <w:szCs w:val="20"/>
            <w:u w:val="none"/>
            <w:lang w:eastAsia="en-US"/>
          </w:rPr>
          <w:t>https://aplikacja.ceidg.gov.pl/ceidg/ceidg.public.ui/search.aspx</w:t>
        </w:r>
      </w:hyperlink>
    </w:p>
    <w:p w14:paraId="5BA4336F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</w:p>
    <w:p w14:paraId="455609C2" w14:textId="77777777" w:rsidR="00641554" w:rsidRPr="004653C3" w:rsidRDefault="00641554" w:rsidP="00641554">
      <w:pPr>
        <w:autoSpaceDE w:val="0"/>
        <w:autoSpaceDN w:val="0"/>
        <w:adjustRightInd w:val="0"/>
        <w:rPr>
          <w:rFonts w:eastAsiaTheme="minorHAnsi"/>
          <w:color w:val="4472C4" w:themeColor="accent1"/>
          <w:sz w:val="20"/>
          <w:szCs w:val="20"/>
          <w:lang w:eastAsia="en-US"/>
        </w:rPr>
      </w:pPr>
    </w:p>
    <w:p w14:paraId="5D3D713A" w14:textId="77777777" w:rsidR="00641554" w:rsidRPr="004653C3" w:rsidRDefault="00641554" w:rsidP="00641554">
      <w:pPr>
        <w:spacing w:line="360" w:lineRule="auto"/>
        <w:jc w:val="both"/>
        <w:rPr>
          <w:sz w:val="20"/>
          <w:szCs w:val="20"/>
        </w:rPr>
      </w:pP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</w:r>
      <w:r w:rsidRPr="004653C3">
        <w:rPr>
          <w:sz w:val="20"/>
          <w:szCs w:val="20"/>
        </w:rPr>
        <w:tab/>
        <w:t>……………………………………….</w:t>
      </w:r>
    </w:p>
    <w:p w14:paraId="192DAD44" w14:textId="77777777" w:rsidR="00641554" w:rsidRPr="004653C3" w:rsidRDefault="00641554" w:rsidP="00641554">
      <w:pPr>
        <w:spacing w:line="360" w:lineRule="auto"/>
        <w:ind w:left="3540"/>
        <w:jc w:val="both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 xml:space="preserve">Data; kwalifikowany podpis elektroniczny lub podpis zaufany lub podpis osobisty </w:t>
      </w:r>
    </w:p>
    <w:p w14:paraId="085CD276" w14:textId="77777777" w:rsidR="00641554" w:rsidRPr="004653C3" w:rsidRDefault="00641554" w:rsidP="00641554">
      <w:pPr>
        <w:jc w:val="both"/>
        <w:rPr>
          <w:iCs/>
          <w:sz w:val="20"/>
          <w:szCs w:val="20"/>
        </w:rPr>
      </w:pPr>
    </w:p>
    <w:p w14:paraId="3EC4253A" w14:textId="77777777" w:rsidR="009806BA" w:rsidRPr="004653C3" w:rsidRDefault="009806BA" w:rsidP="009806BA">
      <w:pPr>
        <w:rPr>
          <w:i/>
          <w:sz w:val="20"/>
          <w:szCs w:val="20"/>
        </w:rPr>
      </w:pPr>
    </w:p>
    <w:p w14:paraId="05D4ED61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54A34468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16841D08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655A67D0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584D8156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306793DD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10A0540A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71C4B36F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2224A52F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72E1B94A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588E3515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6297415E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5FB38BB6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20CD2371" w14:textId="78D56177" w:rsidR="00FB6596" w:rsidRPr="004653C3" w:rsidRDefault="00FB6596" w:rsidP="00602EDA">
      <w:pPr>
        <w:rPr>
          <w:i/>
          <w:sz w:val="20"/>
          <w:szCs w:val="20"/>
        </w:rPr>
      </w:pPr>
    </w:p>
    <w:p w14:paraId="1FCEC6FD" w14:textId="77777777" w:rsidR="00541F30" w:rsidRPr="004653C3" w:rsidRDefault="00541F30" w:rsidP="00602EDA">
      <w:pPr>
        <w:rPr>
          <w:i/>
          <w:sz w:val="20"/>
          <w:szCs w:val="20"/>
        </w:rPr>
      </w:pPr>
    </w:p>
    <w:p w14:paraId="5E0EA736" w14:textId="77777777" w:rsidR="00541F30" w:rsidRPr="004653C3" w:rsidRDefault="00541F30" w:rsidP="00602EDA">
      <w:pPr>
        <w:rPr>
          <w:i/>
          <w:sz w:val="20"/>
          <w:szCs w:val="20"/>
        </w:rPr>
      </w:pPr>
    </w:p>
    <w:p w14:paraId="50A26DCE" w14:textId="77777777" w:rsidR="00541F30" w:rsidRDefault="00541F30" w:rsidP="00602EDA">
      <w:pPr>
        <w:rPr>
          <w:i/>
          <w:sz w:val="20"/>
          <w:szCs w:val="20"/>
        </w:rPr>
      </w:pPr>
    </w:p>
    <w:p w14:paraId="039C54C0" w14:textId="77777777" w:rsidR="003C567C" w:rsidRDefault="003C567C" w:rsidP="00602EDA">
      <w:pPr>
        <w:rPr>
          <w:i/>
          <w:sz w:val="20"/>
          <w:szCs w:val="20"/>
        </w:rPr>
      </w:pPr>
    </w:p>
    <w:p w14:paraId="0DE3FFFA" w14:textId="77777777" w:rsidR="003C567C" w:rsidRDefault="003C567C" w:rsidP="00602EDA">
      <w:pPr>
        <w:rPr>
          <w:i/>
          <w:sz w:val="20"/>
          <w:szCs w:val="20"/>
        </w:rPr>
      </w:pPr>
    </w:p>
    <w:p w14:paraId="6C0D002F" w14:textId="77777777" w:rsidR="003C567C" w:rsidRDefault="003C567C" w:rsidP="00602EDA">
      <w:pPr>
        <w:rPr>
          <w:i/>
          <w:sz w:val="20"/>
          <w:szCs w:val="20"/>
        </w:rPr>
      </w:pPr>
    </w:p>
    <w:p w14:paraId="5614A421" w14:textId="77777777" w:rsidR="003C567C" w:rsidRDefault="003C567C" w:rsidP="00602EDA">
      <w:pPr>
        <w:rPr>
          <w:i/>
          <w:sz w:val="20"/>
          <w:szCs w:val="20"/>
        </w:rPr>
      </w:pPr>
    </w:p>
    <w:p w14:paraId="48160B42" w14:textId="77777777" w:rsidR="003C567C" w:rsidRDefault="003C567C" w:rsidP="00602EDA">
      <w:pPr>
        <w:rPr>
          <w:i/>
          <w:sz w:val="20"/>
          <w:szCs w:val="20"/>
        </w:rPr>
      </w:pPr>
    </w:p>
    <w:p w14:paraId="695D1367" w14:textId="77777777" w:rsidR="003C567C" w:rsidRDefault="003C567C" w:rsidP="00602EDA">
      <w:pPr>
        <w:rPr>
          <w:i/>
          <w:sz w:val="20"/>
          <w:szCs w:val="20"/>
        </w:rPr>
      </w:pPr>
    </w:p>
    <w:p w14:paraId="48957FE3" w14:textId="77777777" w:rsidR="003C567C" w:rsidRDefault="003C567C" w:rsidP="00602EDA">
      <w:pPr>
        <w:rPr>
          <w:i/>
          <w:sz w:val="20"/>
          <w:szCs w:val="20"/>
        </w:rPr>
      </w:pPr>
    </w:p>
    <w:p w14:paraId="0B09381A" w14:textId="77777777" w:rsidR="003C567C" w:rsidRDefault="003C567C" w:rsidP="00602EDA">
      <w:pPr>
        <w:rPr>
          <w:i/>
          <w:sz w:val="20"/>
          <w:szCs w:val="20"/>
        </w:rPr>
      </w:pPr>
    </w:p>
    <w:p w14:paraId="265F6ACA" w14:textId="77777777" w:rsidR="003C567C" w:rsidRDefault="003C567C" w:rsidP="00602EDA">
      <w:pPr>
        <w:rPr>
          <w:i/>
          <w:sz w:val="20"/>
          <w:szCs w:val="20"/>
        </w:rPr>
      </w:pPr>
    </w:p>
    <w:p w14:paraId="05557E1C" w14:textId="77777777" w:rsidR="003C567C" w:rsidRDefault="003C567C" w:rsidP="00602EDA">
      <w:pPr>
        <w:rPr>
          <w:i/>
          <w:sz w:val="20"/>
          <w:szCs w:val="20"/>
        </w:rPr>
      </w:pPr>
    </w:p>
    <w:p w14:paraId="4546F021" w14:textId="77777777" w:rsidR="003C567C" w:rsidRDefault="003C567C" w:rsidP="00602EDA">
      <w:pPr>
        <w:rPr>
          <w:i/>
          <w:sz w:val="20"/>
          <w:szCs w:val="20"/>
        </w:rPr>
      </w:pPr>
    </w:p>
    <w:p w14:paraId="66F2D958" w14:textId="77777777" w:rsidR="003C567C" w:rsidRDefault="003C567C" w:rsidP="00602EDA">
      <w:pPr>
        <w:rPr>
          <w:i/>
          <w:sz w:val="20"/>
          <w:szCs w:val="20"/>
        </w:rPr>
      </w:pPr>
    </w:p>
    <w:p w14:paraId="58AA27EB" w14:textId="77777777" w:rsidR="003C567C" w:rsidRDefault="003C567C" w:rsidP="00602EDA">
      <w:pPr>
        <w:rPr>
          <w:i/>
          <w:sz w:val="20"/>
          <w:szCs w:val="20"/>
        </w:rPr>
      </w:pPr>
    </w:p>
    <w:p w14:paraId="76D30E7D" w14:textId="77777777" w:rsidR="003C567C" w:rsidRDefault="003C567C" w:rsidP="00602EDA">
      <w:pPr>
        <w:rPr>
          <w:i/>
          <w:sz w:val="20"/>
          <w:szCs w:val="20"/>
        </w:rPr>
      </w:pPr>
    </w:p>
    <w:p w14:paraId="391A958F" w14:textId="77777777" w:rsidR="003C567C" w:rsidRDefault="003C567C" w:rsidP="00602EDA">
      <w:pPr>
        <w:rPr>
          <w:i/>
          <w:sz w:val="20"/>
          <w:szCs w:val="20"/>
        </w:rPr>
      </w:pPr>
    </w:p>
    <w:p w14:paraId="0F0F0E58" w14:textId="77777777" w:rsidR="003C567C" w:rsidRDefault="003C567C" w:rsidP="00602EDA">
      <w:pPr>
        <w:rPr>
          <w:i/>
          <w:sz w:val="20"/>
          <w:szCs w:val="20"/>
        </w:rPr>
      </w:pPr>
    </w:p>
    <w:p w14:paraId="23C59094" w14:textId="77777777" w:rsidR="006E157F" w:rsidRPr="004653C3" w:rsidRDefault="006E157F" w:rsidP="00602EDA">
      <w:pPr>
        <w:rPr>
          <w:i/>
          <w:sz w:val="20"/>
          <w:szCs w:val="20"/>
        </w:rPr>
      </w:pPr>
    </w:p>
    <w:p w14:paraId="063C15CC" w14:textId="77777777" w:rsidR="00541F30" w:rsidRPr="004653C3" w:rsidRDefault="00541F30" w:rsidP="00602EDA">
      <w:pPr>
        <w:rPr>
          <w:i/>
          <w:sz w:val="20"/>
          <w:szCs w:val="20"/>
        </w:rPr>
      </w:pPr>
    </w:p>
    <w:p w14:paraId="2D091402" w14:textId="50515B48" w:rsidR="00FB6596" w:rsidRPr="004653C3" w:rsidRDefault="00FB6596" w:rsidP="00602EDA">
      <w:pPr>
        <w:rPr>
          <w:i/>
          <w:sz w:val="20"/>
          <w:szCs w:val="20"/>
        </w:rPr>
      </w:pPr>
    </w:p>
    <w:p w14:paraId="538C7E9F" w14:textId="507E87D5" w:rsidR="009806BA" w:rsidRPr="004653C3" w:rsidRDefault="009806BA" w:rsidP="009806BA">
      <w:pPr>
        <w:jc w:val="right"/>
        <w:rPr>
          <w:i/>
          <w:sz w:val="20"/>
          <w:szCs w:val="20"/>
        </w:rPr>
      </w:pPr>
    </w:p>
    <w:p w14:paraId="212DDCF5" w14:textId="77777777" w:rsidR="007A4312" w:rsidRPr="004653C3" w:rsidRDefault="007A4312" w:rsidP="009806BA">
      <w:pPr>
        <w:jc w:val="right"/>
        <w:rPr>
          <w:i/>
          <w:sz w:val="20"/>
          <w:szCs w:val="20"/>
        </w:rPr>
      </w:pPr>
    </w:p>
    <w:p w14:paraId="4FE28BFD" w14:textId="77777777" w:rsidR="009806BA" w:rsidRPr="004653C3" w:rsidRDefault="009806BA" w:rsidP="009806BA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lastRenderedPageBreak/>
        <w:t>załącznik nr 4 do SWZ</w:t>
      </w:r>
    </w:p>
    <w:p w14:paraId="4121528F" w14:textId="77777777" w:rsidR="009806BA" w:rsidRPr="004653C3" w:rsidRDefault="009806BA" w:rsidP="004608EC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załącznik do oferty jeśli dotyczy</w:t>
      </w:r>
    </w:p>
    <w:p w14:paraId="36691623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7882FC8D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541FA422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5CE89061" w14:textId="77777777" w:rsidR="009806BA" w:rsidRPr="004653C3" w:rsidRDefault="009806BA" w:rsidP="009806BA">
      <w:pPr>
        <w:ind w:left="5246" w:firstLine="708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Zamawiający:</w:t>
      </w:r>
    </w:p>
    <w:p w14:paraId="60F7C5E2" w14:textId="77777777" w:rsidR="009806BA" w:rsidRPr="004653C3" w:rsidRDefault="009806BA" w:rsidP="009806BA">
      <w:pPr>
        <w:ind w:left="5954"/>
        <w:jc w:val="both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Wojewódzki Szpital Zespolony</w:t>
      </w:r>
    </w:p>
    <w:p w14:paraId="1C6F577B" w14:textId="77777777" w:rsidR="009806BA" w:rsidRPr="004653C3" w:rsidRDefault="009806BA" w:rsidP="009806BA">
      <w:pPr>
        <w:pStyle w:val="Tekstpodstawowy"/>
        <w:ind w:left="5954"/>
        <w:jc w:val="both"/>
        <w:rPr>
          <w:rFonts w:ascii="Times New Roman" w:hAnsi="Times New Roman" w:cs="Times New Roman"/>
          <w:sz w:val="20"/>
          <w:szCs w:val="20"/>
        </w:rPr>
      </w:pPr>
      <w:r w:rsidRPr="004653C3">
        <w:rPr>
          <w:rFonts w:ascii="Times New Roman" w:hAnsi="Times New Roman" w:cs="Times New Roman"/>
          <w:b/>
          <w:sz w:val="20"/>
          <w:szCs w:val="20"/>
        </w:rPr>
        <w:t xml:space="preserve">ul. Medyczna 19 </w:t>
      </w:r>
    </w:p>
    <w:p w14:paraId="767BBE21" w14:textId="77777777" w:rsidR="009806BA" w:rsidRPr="004653C3" w:rsidRDefault="009806BA" w:rsidP="009806BA">
      <w:pPr>
        <w:ind w:left="5954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09 – 400 Płock</w:t>
      </w:r>
    </w:p>
    <w:p w14:paraId="0439FDE4" w14:textId="77777777" w:rsidR="009806BA" w:rsidRPr="004653C3" w:rsidRDefault="009806BA" w:rsidP="009806BA">
      <w:pPr>
        <w:ind w:left="5246" w:firstLine="708"/>
        <w:rPr>
          <w:b/>
          <w:sz w:val="20"/>
          <w:szCs w:val="20"/>
        </w:rPr>
      </w:pPr>
    </w:p>
    <w:p w14:paraId="3FCDB7B8" w14:textId="77777777" w:rsidR="009806BA" w:rsidRPr="004653C3" w:rsidRDefault="009806BA" w:rsidP="009806BA">
      <w:pPr>
        <w:rPr>
          <w:b/>
          <w:sz w:val="20"/>
          <w:szCs w:val="20"/>
        </w:rPr>
      </w:pPr>
    </w:p>
    <w:p w14:paraId="520DE7E8" w14:textId="77777777" w:rsidR="009806BA" w:rsidRPr="004653C3" w:rsidRDefault="009806BA" w:rsidP="009806BA">
      <w:pPr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Wykonawcy wspólnie ubiegający się o zamówienie:</w:t>
      </w:r>
    </w:p>
    <w:p w14:paraId="7A8695DB" w14:textId="77777777" w:rsidR="009806BA" w:rsidRPr="004653C3" w:rsidRDefault="009806BA" w:rsidP="009806BA">
      <w:pPr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(pełna nazwa/firma, adres siedziby)</w:t>
      </w:r>
    </w:p>
    <w:p w14:paraId="182FE5F3" w14:textId="77777777" w:rsidR="009806BA" w:rsidRPr="004653C3" w:rsidRDefault="009806BA" w:rsidP="009806BA">
      <w:pPr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1. ............................................................................</w:t>
      </w:r>
    </w:p>
    <w:p w14:paraId="00956AA1" w14:textId="77777777" w:rsidR="009806BA" w:rsidRPr="004653C3" w:rsidRDefault="009806BA" w:rsidP="009806BA">
      <w:pPr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2. ...........................................................................</w:t>
      </w:r>
    </w:p>
    <w:p w14:paraId="7F2863AC" w14:textId="77777777" w:rsidR="009806BA" w:rsidRPr="004653C3" w:rsidRDefault="009806BA" w:rsidP="009806BA">
      <w:pPr>
        <w:tabs>
          <w:tab w:val="left" w:pos="3969"/>
        </w:tabs>
        <w:jc w:val="both"/>
        <w:rPr>
          <w:sz w:val="20"/>
          <w:szCs w:val="20"/>
        </w:rPr>
      </w:pPr>
    </w:p>
    <w:p w14:paraId="4B84BEBD" w14:textId="77777777" w:rsidR="009806BA" w:rsidRPr="004653C3" w:rsidRDefault="009806BA" w:rsidP="009806BA">
      <w:pPr>
        <w:tabs>
          <w:tab w:val="left" w:pos="3969"/>
        </w:tabs>
        <w:spacing w:line="360" w:lineRule="auto"/>
        <w:ind w:firstLine="4"/>
        <w:jc w:val="center"/>
        <w:rPr>
          <w:b/>
          <w:sz w:val="20"/>
          <w:szCs w:val="20"/>
        </w:rPr>
      </w:pPr>
    </w:p>
    <w:p w14:paraId="3E96246A" w14:textId="77777777" w:rsidR="009806BA" w:rsidRPr="004653C3" w:rsidRDefault="009806BA" w:rsidP="009806BA">
      <w:pPr>
        <w:tabs>
          <w:tab w:val="left" w:pos="3969"/>
        </w:tabs>
        <w:spacing w:line="360" w:lineRule="auto"/>
        <w:ind w:firstLine="4"/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OŚWIADCZENIE </w:t>
      </w:r>
    </w:p>
    <w:p w14:paraId="20FFC27D" w14:textId="77777777" w:rsidR="009806BA" w:rsidRPr="004653C3" w:rsidRDefault="009806BA" w:rsidP="009806BA">
      <w:pPr>
        <w:tabs>
          <w:tab w:val="left" w:pos="3969"/>
        </w:tabs>
        <w:spacing w:line="360" w:lineRule="auto"/>
        <w:ind w:firstLine="4"/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WYKONAWCÓW WSPÓLNIE UBIEGAJĄCYCH SIĘ O UDZIELENIE ZAMÓWIENIA</w:t>
      </w:r>
    </w:p>
    <w:p w14:paraId="0ED4EFEF" w14:textId="77777777" w:rsidR="009806BA" w:rsidRPr="004653C3" w:rsidRDefault="009806BA" w:rsidP="009806BA">
      <w:pPr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składane na podstawie art. 117 ust. 4 ustawy z dn. 11 września 2019r.</w:t>
      </w:r>
    </w:p>
    <w:p w14:paraId="1A0551FC" w14:textId="77777777" w:rsidR="009806BA" w:rsidRPr="004653C3" w:rsidRDefault="009806BA" w:rsidP="009806BA">
      <w:pPr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 Prawo zamówień publicznych (dalej jako: ustawa </w:t>
      </w:r>
      <w:proofErr w:type="spellStart"/>
      <w:r w:rsidRPr="004653C3">
        <w:rPr>
          <w:b/>
          <w:sz w:val="20"/>
          <w:szCs w:val="20"/>
        </w:rPr>
        <w:t>Pzp</w:t>
      </w:r>
      <w:proofErr w:type="spellEnd"/>
      <w:r w:rsidRPr="004653C3">
        <w:rPr>
          <w:b/>
          <w:sz w:val="20"/>
          <w:szCs w:val="20"/>
        </w:rPr>
        <w:t xml:space="preserve">), </w:t>
      </w:r>
    </w:p>
    <w:p w14:paraId="5926DFD3" w14:textId="77777777" w:rsidR="009806BA" w:rsidRPr="004653C3" w:rsidRDefault="009806BA" w:rsidP="009806BA">
      <w:pPr>
        <w:tabs>
          <w:tab w:val="left" w:pos="3969"/>
        </w:tabs>
        <w:spacing w:line="360" w:lineRule="auto"/>
        <w:ind w:firstLine="4"/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 </w:t>
      </w:r>
    </w:p>
    <w:p w14:paraId="43659318" w14:textId="46D9BE80" w:rsidR="009806BA" w:rsidRPr="004653C3" w:rsidRDefault="009806BA" w:rsidP="00C17C9D">
      <w:pPr>
        <w:autoSpaceDE w:val="0"/>
        <w:autoSpaceDN w:val="0"/>
        <w:adjustRightInd w:val="0"/>
        <w:rPr>
          <w:sz w:val="20"/>
          <w:szCs w:val="20"/>
        </w:rPr>
      </w:pPr>
      <w:r w:rsidRPr="004653C3">
        <w:rPr>
          <w:sz w:val="20"/>
          <w:szCs w:val="20"/>
        </w:rPr>
        <w:t>Na potrzeby postępowania o udzielenie zamówienia publicznego pn.</w:t>
      </w:r>
      <w:r w:rsidR="00C17C9D" w:rsidRPr="004653C3">
        <w:rPr>
          <w:sz w:val="20"/>
          <w:szCs w:val="20"/>
        </w:rPr>
        <w:t xml:space="preserve">: </w:t>
      </w:r>
      <w:r w:rsidR="004608EC" w:rsidRPr="004653C3">
        <w:rPr>
          <w:b/>
          <w:sz w:val="20"/>
          <w:szCs w:val="20"/>
        </w:rPr>
        <w:t>Świadczenie usług telekomunikacyjnych wraz z dzierżawą centrali telefonicznej dla Wojewódzkiego Szpitala Zespolonego w Płocku</w:t>
      </w:r>
      <w:r w:rsidR="00C17C9D" w:rsidRPr="004653C3">
        <w:rPr>
          <w:sz w:val="20"/>
          <w:szCs w:val="20"/>
        </w:rPr>
        <w:t xml:space="preserve">, </w:t>
      </w:r>
      <w:r w:rsidRPr="004653C3">
        <w:rPr>
          <w:b/>
          <w:sz w:val="20"/>
          <w:szCs w:val="20"/>
        </w:rPr>
        <w:t xml:space="preserve">postępowanie znak </w:t>
      </w:r>
      <w:r w:rsidR="004943A7" w:rsidRPr="004653C3">
        <w:rPr>
          <w:b/>
          <w:bCs/>
          <w:sz w:val="20"/>
          <w:szCs w:val="20"/>
        </w:rPr>
        <w:t>SAG.2910.02(06/ZP/26)2026.DZ</w:t>
      </w:r>
      <w:r w:rsidR="00553B86" w:rsidRPr="004653C3">
        <w:rPr>
          <w:sz w:val="20"/>
          <w:szCs w:val="20"/>
        </w:rPr>
        <w:t xml:space="preserve"> </w:t>
      </w:r>
      <w:r w:rsidRPr="004653C3">
        <w:rPr>
          <w:sz w:val="20"/>
          <w:szCs w:val="20"/>
        </w:rPr>
        <w:t>prowadzonego przez Wojewódzki Szpital Zespolony w Płocku.</w:t>
      </w:r>
    </w:p>
    <w:p w14:paraId="2AC8D9B6" w14:textId="77777777" w:rsidR="009806BA" w:rsidRPr="004653C3" w:rsidRDefault="009806BA" w:rsidP="009806BA">
      <w:pPr>
        <w:tabs>
          <w:tab w:val="left" w:pos="1190"/>
        </w:tabs>
        <w:spacing w:line="360" w:lineRule="auto"/>
        <w:jc w:val="both"/>
        <w:rPr>
          <w:sz w:val="20"/>
          <w:szCs w:val="20"/>
        </w:rPr>
      </w:pPr>
    </w:p>
    <w:p w14:paraId="7654D45C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Działając w imieniu wykonawcy składającego ofertę oświadczam/oświadczamy, że następujące </w:t>
      </w:r>
    </w:p>
    <w:p w14:paraId="2F63C4EF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>usługi wykonają wskazani poniżej wykonawcy wspólnie ubiegający się o udzielenie zamówienia:</w:t>
      </w:r>
    </w:p>
    <w:p w14:paraId="2186D3E0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4C7B040D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>1. Nazwa, siedziba i adres podmiotu: ............................................................................................</w:t>
      </w:r>
    </w:p>
    <w:p w14:paraId="26575219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    Rodzaj wykonywanych usług* : ....................................................</w:t>
      </w:r>
    </w:p>
    <w:p w14:paraId="7EF547B8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22CD585B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>2. Nazwa, siedziba i adres podmiotu: ............................................................................................</w:t>
      </w:r>
    </w:p>
    <w:p w14:paraId="3AC34DF0" w14:textId="77777777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    Rodzaj wykonywanych usług* : ....................................................</w:t>
      </w:r>
    </w:p>
    <w:p w14:paraId="7191B079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7D2C0C50" w14:textId="3DDDFBA6" w:rsidR="009806BA" w:rsidRPr="004653C3" w:rsidRDefault="009806BA" w:rsidP="009806BA">
      <w:pPr>
        <w:jc w:val="both"/>
        <w:rPr>
          <w:sz w:val="20"/>
          <w:szCs w:val="20"/>
        </w:rPr>
      </w:pPr>
      <w:r w:rsidRPr="004653C3">
        <w:rPr>
          <w:sz w:val="20"/>
          <w:szCs w:val="20"/>
        </w:rPr>
        <w:t>3.</w:t>
      </w:r>
      <w:r w:rsidR="003165FD" w:rsidRPr="004653C3">
        <w:rPr>
          <w:sz w:val="20"/>
          <w:szCs w:val="20"/>
        </w:rPr>
        <w:t xml:space="preserve"> </w:t>
      </w:r>
      <w:r w:rsidRPr="004653C3">
        <w:rPr>
          <w:sz w:val="20"/>
          <w:szCs w:val="20"/>
        </w:rPr>
        <w:t>.......</w:t>
      </w:r>
    </w:p>
    <w:p w14:paraId="1DE14ABB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66FCB089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070D785A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2ACEBC7C" w14:textId="77777777" w:rsidR="009806BA" w:rsidRPr="004653C3" w:rsidRDefault="009806BA" w:rsidP="009806BA">
      <w:pPr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* podać wg. zakresu określonego w zał. nr 1 do SWZ</w:t>
      </w:r>
    </w:p>
    <w:p w14:paraId="5821A5D4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1DE3AC7B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 xml:space="preserve">Uwaga: oświadczenie dotyczy przypadków, o których mowa w art. 117 ust. 2 i 3 ustawy </w:t>
      </w:r>
      <w:proofErr w:type="spellStart"/>
      <w:r w:rsidRPr="004653C3">
        <w:rPr>
          <w:i/>
          <w:sz w:val="20"/>
          <w:szCs w:val="20"/>
        </w:rPr>
        <w:t>Pzp</w:t>
      </w:r>
      <w:proofErr w:type="spellEnd"/>
      <w:r w:rsidRPr="004653C3">
        <w:rPr>
          <w:i/>
          <w:sz w:val="20"/>
          <w:szCs w:val="20"/>
        </w:rPr>
        <w:t>, w których wykonawcy wspólnie ubiegający się o zamówienie mogą polegać na zdolnościach tych wykonawców, którzy zrealizują/wykonają odpowiednio roboty budowlane, dostawy lub usługi, do których realizacji uprawnienia lub zdolności są wymagane i którzy wykazują spełnianie warunków udziału w postępowaniu dotyczące uprawnień do prowadzenia określonej działalności gospodarczej lub zawodowej oraz warunków dotyczących wykształcenia, kwalifikacji zawodowych lub doświadczenia.</w:t>
      </w:r>
    </w:p>
    <w:p w14:paraId="425CA4D4" w14:textId="77777777" w:rsidR="009806BA" w:rsidRPr="004653C3" w:rsidRDefault="009806BA" w:rsidP="009806BA">
      <w:pPr>
        <w:rPr>
          <w:i/>
          <w:sz w:val="20"/>
          <w:szCs w:val="20"/>
        </w:rPr>
      </w:pPr>
    </w:p>
    <w:p w14:paraId="772C310E" w14:textId="77777777" w:rsidR="009806BA" w:rsidRPr="004653C3" w:rsidRDefault="009806BA" w:rsidP="009806BA">
      <w:pPr>
        <w:rPr>
          <w:i/>
          <w:sz w:val="20"/>
          <w:szCs w:val="20"/>
        </w:rPr>
      </w:pPr>
    </w:p>
    <w:p w14:paraId="7562D055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6ADF3C98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11248CD5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423B735D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7DC58229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1D1F54C2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560365AD" w14:textId="65F09D5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702CA9D6" w14:textId="084C76DA" w:rsidR="005E2C6B" w:rsidRPr="004653C3" w:rsidRDefault="005E2C6B" w:rsidP="009806BA">
      <w:pPr>
        <w:jc w:val="both"/>
        <w:rPr>
          <w:i/>
          <w:sz w:val="20"/>
          <w:szCs w:val="20"/>
        </w:rPr>
      </w:pPr>
    </w:p>
    <w:p w14:paraId="78784C1A" w14:textId="77777777" w:rsidR="000B61C8" w:rsidRPr="004653C3" w:rsidRDefault="000B61C8" w:rsidP="009806BA">
      <w:pPr>
        <w:jc w:val="both"/>
        <w:rPr>
          <w:i/>
          <w:sz w:val="20"/>
          <w:szCs w:val="20"/>
        </w:rPr>
      </w:pPr>
    </w:p>
    <w:p w14:paraId="3A30B23B" w14:textId="79325F77" w:rsidR="008C72A2" w:rsidRPr="004653C3" w:rsidRDefault="008C72A2" w:rsidP="009806BA">
      <w:pPr>
        <w:jc w:val="both"/>
        <w:rPr>
          <w:i/>
          <w:sz w:val="20"/>
          <w:szCs w:val="20"/>
        </w:rPr>
      </w:pPr>
    </w:p>
    <w:p w14:paraId="1C8556DD" w14:textId="77777777" w:rsidR="008C72A2" w:rsidRPr="004653C3" w:rsidRDefault="008C72A2" w:rsidP="009806BA">
      <w:pPr>
        <w:jc w:val="both"/>
        <w:rPr>
          <w:i/>
          <w:sz w:val="20"/>
          <w:szCs w:val="20"/>
        </w:rPr>
      </w:pPr>
    </w:p>
    <w:p w14:paraId="445B4F47" w14:textId="77777777" w:rsidR="009806BA" w:rsidRPr="004653C3" w:rsidRDefault="009806BA" w:rsidP="009806BA">
      <w:pPr>
        <w:jc w:val="both"/>
        <w:rPr>
          <w:i/>
          <w:sz w:val="20"/>
          <w:szCs w:val="20"/>
        </w:rPr>
      </w:pPr>
    </w:p>
    <w:p w14:paraId="2FC96048" w14:textId="77777777" w:rsidR="003C567C" w:rsidRDefault="003C567C" w:rsidP="009806BA">
      <w:pPr>
        <w:jc w:val="right"/>
        <w:rPr>
          <w:i/>
          <w:sz w:val="20"/>
          <w:szCs w:val="20"/>
        </w:rPr>
      </w:pPr>
    </w:p>
    <w:p w14:paraId="76AF77F7" w14:textId="5B7F7FDF" w:rsidR="009806BA" w:rsidRPr="004653C3" w:rsidRDefault="009806BA" w:rsidP="003C567C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załącznik nr 5 do SWZ</w:t>
      </w:r>
    </w:p>
    <w:p w14:paraId="449A4839" w14:textId="77777777" w:rsidR="009806BA" w:rsidRPr="004653C3" w:rsidRDefault="009806BA" w:rsidP="004608EC">
      <w:pPr>
        <w:jc w:val="right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załącznik do oferty jeśli dotyczy</w:t>
      </w:r>
    </w:p>
    <w:p w14:paraId="6DD19888" w14:textId="77777777" w:rsidR="009806BA" w:rsidRPr="004653C3" w:rsidRDefault="009806BA" w:rsidP="004608EC">
      <w:pPr>
        <w:ind w:left="4956" w:firstLine="708"/>
        <w:jc w:val="right"/>
        <w:rPr>
          <w:b/>
          <w:sz w:val="20"/>
          <w:szCs w:val="20"/>
        </w:rPr>
      </w:pPr>
    </w:p>
    <w:p w14:paraId="1CD593D7" w14:textId="77777777" w:rsidR="009806BA" w:rsidRPr="004653C3" w:rsidRDefault="009806BA" w:rsidP="009806BA">
      <w:pPr>
        <w:ind w:left="4956" w:firstLine="708"/>
        <w:rPr>
          <w:b/>
          <w:sz w:val="20"/>
          <w:szCs w:val="20"/>
        </w:rPr>
      </w:pPr>
    </w:p>
    <w:p w14:paraId="48957174" w14:textId="77777777" w:rsidR="009806BA" w:rsidRPr="004653C3" w:rsidRDefault="009806BA" w:rsidP="009806BA">
      <w:pPr>
        <w:ind w:left="4956" w:firstLine="708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Zamawiający:</w:t>
      </w:r>
    </w:p>
    <w:p w14:paraId="282E3A85" w14:textId="77777777" w:rsidR="009806BA" w:rsidRPr="004653C3" w:rsidRDefault="009806BA" w:rsidP="009806BA">
      <w:pPr>
        <w:ind w:left="5664"/>
        <w:jc w:val="both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Wojewódzki Szpital Zespolony</w:t>
      </w:r>
    </w:p>
    <w:p w14:paraId="1087CFD2" w14:textId="77777777" w:rsidR="009806BA" w:rsidRPr="004653C3" w:rsidRDefault="009806BA" w:rsidP="009806BA">
      <w:pPr>
        <w:pStyle w:val="Tekstpodstawow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4653C3">
        <w:rPr>
          <w:rFonts w:ascii="Times New Roman" w:hAnsi="Times New Roman" w:cs="Times New Roman"/>
          <w:b/>
          <w:sz w:val="20"/>
          <w:szCs w:val="20"/>
        </w:rPr>
        <w:t xml:space="preserve">ul. Medyczna 19 </w:t>
      </w:r>
    </w:p>
    <w:p w14:paraId="453C540D" w14:textId="77777777" w:rsidR="009806BA" w:rsidRPr="004653C3" w:rsidRDefault="009806BA" w:rsidP="009806BA">
      <w:pPr>
        <w:ind w:left="5664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09 – 400 Płock</w:t>
      </w:r>
    </w:p>
    <w:p w14:paraId="3671495F" w14:textId="77777777" w:rsidR="009806BA" w:rsidRPr="004653C3" w:rsidRDefault="009806BA" w:rsidP="009806BA">
      <w:pPr>
        <w:rPr>
          <w:b/>
          <w:sz w:val="20"/>
          <w:szCs w:val="20"/>
        </w:rPr>
      </w:pPr>
    </w:p>
    <w:p w14:paraId="33188267" w14:textId="77777777" w:rsidR="009806BA" w:rsidRPr="004653C3" w:rsidRDefault="009806BA" w:rsidP="009806BA">
      <w:pPr>
        <w:jc w:val="center"/>
        <w:rPr>
          <w:b/>
          <w:sz w:val="20"/>
          <w:szCs w:val="20"/>
        </w:rPr>
      </w:pPr>
    </w:p>
    <w:p w14:paraId="4E4F686F" w14:textId="77777777" w:rsidR="009806BA" w:rsidRPr="004653C3" w:rsidRDefault="009806BA" w:rsidP="009806BA">
      <w:pPr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ZOBOWIĄZANIE PODMIOTU UDOSTĘPNIAJACEGO ZASOBY </w:t>
      </w:r>
    </w:p>
    <w:p w14:paraId="57663AF2" w14:textId="77777777" w:rsidR="009806BA" w:rsidRPr="004653C3" w:rsidRDefault="009806BA" w:rsidP="009806BA">
      <w:pPr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 xml:space="preserve">NA ZASADACH OKREŚLONYCH W ART. 118 PZP </w:t>
      </w:r>
    </w:p>
    <w:p w14:paraId="07F040D7" w14:textId="77777777" w:rsidR="009806BA" w:rsidRPr="004653C3" w:rsidRDefault="009806BA" w:rsidP="009806B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6F4334D" w14:textId="12F0F522" w:rsidR="009806BA" w:rsidRPr="004653C3" w:rsidRDefault="009806BA" w:rsidP="004943A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Na potrzeby postępowania o udzielenie zamówienia publicznego pn. </w:t>
      </w:r>
      <w:r w:rsidR="0088167D" w:rsidRPr="004653C3">
        <w:rPr>
          <w:bCs/>
          <w:sz w:val="20"/>
          <w:szCs w:val="20"/>
        </w:rPr>
        <w:t xml:space="preserve">: </w:t>
      </w:r>
      <w:r w:rsidR="00C17C9D" w:rsidRPr="004653C3">
        <w:rPr>
          <w:b/>
          <w:sz w:val="20"/>
          <w:szCs w:val="20"/>
        </w:rPr>
        <w:t>Świadczenie usług telekomunikacyjnych wraz z dzierżawą centrali telefonicznej dla Wojewódzkiego Szpitala Zespolonego w Płocku</w:t>
      </w:r>
      <w:r w:rsidR="00C17C9D" w:rsidRPr="004653C3">
        <w:rPr>
          <w:sz w:val="20"/>
          <w:szCs w:val="20"/>
        </w:rPr>
        <w:t xml:space="preserve"> </w:t>
      </w:r>
      <w:r w:rsidRPr="004653C3">
        <w:rPr>
          <w:b/>
          <w:sz w:val="20"/>
          <w:szCs w:val="20"/>
        </w:rPr>
        <w:t xml:space="preserve">postępowanie znak </w:t>
      </w:r>
      <w:r w:rsidR="004943A7" w:rsidRPr="004653C3">
        <w:rPr>
          <w:b/>
          <w:bCs/>
          <w:sz w:val="20"/>
          <w:szCs w:val="20"/>
        </w:rPr>
        <w:t>SAG.2910.02(06/ZP/26)2026.DZ</w:t>
      </w:r>
      <w:r w:rsidR="00553B86" w:rsidRPr="004653C3">
        <w:rPr>
          <w:sz w:val="20"/>
          <w:szCs w:val="20"/>
        </w:rPr>
        <w:t xml:space="preserve">  </w:t>
      </w:r>
      <w:r w:rsidRPr="004653C3">
        <w:rPr>
          <w:sz w:val="20"/>
          <w:szCs w:val="20"/>
        </w:rPr>
        <w:t>prowadzonego przez Wojewódzki Szpital Zespolony w Płocku.</w:t>
      </w:r>
    </w:p>
    <w:p w14:paraId="0160D77C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7B376099" w14:textId="77777777" w:rsidR="009806BA" w:rsidRPr="004653C3" w:rsidRDefault="009806BA" w:rsidP="009806BA">
      <w:pPr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Ja:</w:t>
      </w:r>
    </w:p>
    <w:p w14:paraId="1681C266" w14:textId="77777777" w:rsidR="009806BA" w:rsidRPr="004653C3" w:rsidRDefault="009806BA" w:rsidP="009806BA">
      <w:pPr>
        <w:tabs>
          <w:tab w:val="left" w:pos="9214"/>
        </w:tabs>
        <w:ind w:right="-1"/>
        <w:rPr>
          <w:b/>
          <w:sz w:val="20"/>
          <w:szCs w:val="20"/>
          <w:lang w:eastAsia="ar-SA"/>
        </w:rPr>
      </w:pPr>
      <w:r w:rsidRPr="004653C3">
        <w:rPr>
          <w:b/>
          <w:sz w:val="20"/>
          <w:szCs w:val="20"/>
          <w:lang w:eastAsia="ar-SA"/>
        </w:rPr>
        <w:t>_________________________________________________________</w:t>
      </w:r>
    </w:p>
    <w:p w14:paraId="0B0B88F7" w14:textId="77777777" w:rsidR="009806BA" w:rsidRPr="004653C3" w:rsidRDefault="009806BA" w:rsidP="009806BA">
      <w:pPr>
        <w:jc w:val="center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itp.*))</w:t>
      </w:r>
    </w:p>
    <w:p w14:paraId="54923143" w14:textId="77777777" w:rsidR="009806BA" w:rsidRPr="004653C3" w:rsidRDefault="009806BA" w:rsidP="009806BA">
      <w:pPr>
        <w:tabs>
          <w:tab w:val="left" w:pos="9214"/>
        </w:tabs>
        <w:ind w:right="-1"/>
        <w:jc w:val="both"/>
        <w:rPr>
          <w:sz w:val="20"/>
          <w:szCs w:val="20"/>
          <w:lang w:eastAsia="ar-SA"/>
        </w:rPr>
      </w:pPr>
    </w:p>
    <w:p w14:paraId="0778C6C3" w14:textId="77777777" w:rsidR="009806BA" w:rsidRPr="004653C3" w:rsidRDefault="009806BA" w:rsidP="009806BA">
      <w:pPr>
        <w:tabs>
          <w:tab w:val="left" w:pos="9214"/>
        </w:tabs>
        <w:ind w:right="-1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Działając w imieniu i na rzecz:</w:t>
      </w:r>
    </w:p>
    <w:p w14:paraId="3F6DDE23" w14:textId="77777777" w:rsidR="009806BA" w:rsidRPr="004653C3" w:rsidRDefault="009806BA" w:rsidP="009806BA">
      <w:pPr>
        <w:tabs>
          <w:tab w:val="left" w:pos="9214"/>
        </w:tabs>
        <w:ind w:right="-1"/>
        <w:rPr>
          <w:b/>
          <w:sz w:val="20"/>
          <w:szCs w:val="20"/>
          <w:lang w:eastAsia="ar-SA"/>
        </w:rPr>
      </w:pPr>
      <w:r w:rsidRPr="004653C3">
        <w:rPr>
          <w:b/>
          <w:sz w:val="20"/>
          <w:szCs w:val="20"/>
          <w:lang w:eastAsia="ar-SA"/>
        </w:rPr>
        <w:t>_________________________________________________________</w:t>
      </w:r>
    </w:p>
    <w:p w14:paraId="74EFC080" w14:textId="77777777" w:rsidR="009806BA" w:rsidRPr="004653C3" w:rsidRDefault="009806BA" w:rsidP="009806BA">
      <w:pPr>
        <w:jc w:val="center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(nazwa Podmiotu, adres siedziby, , w zależności od  podmiotu: NIP/PESEL, KRS/</w:t>
      </w:r>
      <w:proofErr w:type="spellStart"/>
      <w:r w:rsidRPr="004653C3">
        <w:rPr>
          <w:i/>
          <w:sz w:val="20"/>
          <w:szCs w:val="20"/>
        </w:rPr>
        <w:t>CEiDG</w:t>
      </w:r>
      <w:proofErr w:type="spellEnd"/>
      <w:r w:rsidRPr="004653C3">
        <w:rPr>
          <w:i/>
          <w:sz w:val="20"/>
          <w:szCs w:val="20"/>
        </w:rPr>
        <w:t>)</w:t>
      </w:r>
    </w:p>
    <w:p w14:paraId="2CB8DBE6" w14:textId="77777777" w:rsidR="009806BA" w:rsidRPr="004653C3" w:rsidRDefault="009806BA" w:rsidP="009806BA">
      <w:pPr>
        <w:tabs>
          <w:tab w:val="left" w:pos="9214"/>
        </w:tabs>
        <w:ind w:right="-1"/>
        <w:jc w:val="both"/>
        <w:rPr>
          <w:sz w:val="20"/>
          <w:szCs w:val="20"/>
          <w:lang w:eastAsia="ar-SA"/>
        </w:rPr>
      </w:pPr>
    </w:p>
    <w:p w14:paraId="4AD8C186" w14:textId="77777777" w:rsidR="009806BA" w:rsidRPr="004653C3" w:rsidRDefault="009806BA" w:rsidP="009806BA">
      <w:pPr>
        <w:tabs>
          <w:tab w:val="left" w:pos="9214"/>
        </w:tabs>
        <w:ind w:right="-1"/>
        <w:jc w:val="both"/>
        <w:rPr>
          <w:b/>
          <w:sz w:val="20"/>
          <w:szCs w:val="20"/>
          <w:lang w:eastAsia="ar-SA"/>
        </w:rPr>
      </w:pPr>
      <w:r w:rsidRPr="004653C3">
        <w:rPr>
          <w:b/>
          <w:sz w:val="20"/>
          <w:szCs w:val="20"/>
          <w:lang w:eastAsia="ar-SA"/>
        </w:rPr>
        <w:t>Zobowiązuję się do oddania nw. zasobów na potrzeby wykonania zamówienia:</w:t>
      </w:r>
    </w:p>
    <w:p w14:paraId="788509A4" w14:textId="77777777" w:rsidR="009806BA" w:rsidRPr="004653C3" w:rsidRDefault="009806BA" w:rsidP="009806BA">
      <w:pPr>
        <w:ind w:right="-1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_______________________________________________________________________</w:t>
      </w:r>
    </w:p>
    <w:p w14:paraId="22CFE239" w14:textId="3878261E" w:rsidR="009806BA" w:rsidRPr="004653C3" w:rsidRDefault="009806BA" w:rsidP="009806BA">
      <w:pPr>
        <w:jc w:val="center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(określenie zasobu – ZDOLNOŚĆ TECHNICZNA LUB ZAWODOWA</w:t>
      </w:r>
      <w:r w:rsidR="00C12CA6" w:rsidRPr="004653C3">
        <w:rPr>
          <w:i/>
          <w:sz w:val="20"/>
          <w:szCs w:val="20"/>
        </w:rPr>
        <w:t xml:space="preserve">, SYTUACJA EKONOMICZNA LUB FINANSOWA </w:t>
      </w:r>
      <w:r w:rsidRPr="004653C3">
        <w:rPr>
          <w:i/>
          <w:sz w:val="20"/>
          <w:szCs w:val="20"/>
        </w:rPr>
        <w:t>)</w:t>
      </w:r>
    </w:p>
    <w:p w14:paraId="1C26721C" w14:textId="77777777" w:rsidR="009806BA" w:rsidRPr="004653C3" w:rsidRDefault="009806BA" w:rsidP="009806BA">
      <w:pPr>
        <w:tabs>
          <w:tab w:val="left" w:pos="9214"/>
        </w:tabs>
        <w:ind w:right="-1"/>
        <w:jc w:val="both"/>
        <w:rPr>
          <w:sz w:val="20"/>
          <w:szCs w:val="20"/>
          <w:lang w:eastAsia="ar-SA"/>
        </w:rPr>
      </w:pPr>
    </w:p>
    <w:p w14:paraId="09F46801" w14:textId="77777777" w:rsidR="009806BA" w:rsidRPr="004653C3" w:rsidRDefault="009806BA" w:rsidP="009806BA">
      <w:pPr>
        <w:tabs>
          <w:tab w:val="left" w:pos="9214"/>
        </w:tabs>
        <w:ind w:right="-1"/>
        <w:jc w:val="both"/>
        <w:rPr>
          <w:b/>
          <w:sz w:val="20"/>
          <w:szCs w:val="20"/>
          <w:lang w:eastAsia="ar-SA"/>
        </w:rPr>
      </w:pPr>
      <w:r w:rsidRPr="004653C3">
        <w:rPr>
          <w:b/>
          <w:sz w:val="20"/>
          <w:szCs w:val="20"/>
          <w:lang w:eastAsia="ar-SA"/>
        </w:rPr>
        <w:t>do dyspozycji Wykonawcy:</w:t>
      </w:r>
    </w:p>
    <w:p w14:paraId="00469AF3" w14:textId="77777777" w:rsidR="009806BA" w:rsidRPr="004653C3" w:rsidRDefault="009806BA" w:rsidP="009806BA">
      <w:pPr>
        <w:ind w:right="-1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_______________________________________________________________________</w:t>
      </w:r>
    </w:p>
    <w:p w14:paraId="2FB312AD" w14:textId="77777777" w:rsidR="009806BA" w:rsidRPr="004653C3" w:rsidRDefault="009806BA" w:rsidP="009806BA">
      <w:pPr>
        <w:jc w:val="center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(nazwa Wykonawcy)</w:t>
      </w:r>
    </w:p>
    <w:p w14:paraId="03E04BBF" w14:textId="77777777" w:rsidR="009806BA" w:rsidRPr="004653C3" w:rsidRDefault="009806BA" w:rsidP="009806BA">
      <w:pPr>
        <w:rPr>
          <w:sz w:val="20"/>
          <w:szCs w:val="20"/>
        </w:rPr>
      </w:pPr>
    </w:p>
    <w:p w14:paraId="4EC69888" w14:textId="77777777" w:rsidR="009806BA" w:rsidRPr="004653C3" w:rsidRDefault="009806BA" w:rsidP="009806BA">
      <w:pPr>
        <w:rPr>
          <w:sz w:val="20"/>
          <w:szCs w:val="20"/>
        </w:rPr>
      </w:pPr>
      <w:r w:rsidRPr="004653C3">
        <w:rPr>
          <w:sz w:val="20"/>
          <w:szCs w:val="20"/>
        </w:rPr>
        <w:t>w trakcie wykonywania przedmiotowego zamówienia.</w:t>
      </w:r>
    </w:p>
    <w:p w14:paraId="33D67173" w14:textId="77777777" w:rsidR="009806BA" w:rsidRPr="004653C3" w:rsidRDefault="009806BA" w:rsidP="009806BA">
      <w:pPr>
        <w:rPr>
          <w:sz w:val="20"/>
          <w:szCs w:val="20"/>
        </w:rPr>
      </w:pPr>
      <w:r w:rsidRPr="004653C3">
        <w:rPr>
          <w:sz w:val="20"/>
          <w:szCs w:val="20"/>
          <w:lang w:eastAsia="ar-SA"/>
        </w:rPr>
        <w:t>Oświadczam, iż:</w:t>
      </w:r>
    </w:p>
    <w:p w14:paraId="44CB0CAA" w14:textId="77777777" w:rsidR="009806BA" w:rsidRPr="004653C3" w:rsidRDefault="009806BA">
      <w:pPr>
        <w:numPr>
          <w:ilvl w:val="0"/>
          <w:numId w:val="32"/>
        </w:numPr>
        <w:suppressAutoHyphens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udostępniam Wykonawcy ww. zasoby, w następującym zakresie:</w:t>
      </w:r>
    </w:p>
    <w:p w14:paraId="3CB19EF7" w14:textId="77777777" w:rsidR="009806BA" w:rsidRPr="004653C3" w:rsidRDefault="009806BA" w:rsidP="009806BA">
      <w:pPr>
        <w:ind w:left="720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</w:t>
      </w:r>
    </w:p>
    <w:p w14:paraId="052C2EF8" w14:textId="77777777" w:rsidR="009806BA" w:rsidRPr="004653C3" w:rsidRDefault="009806BA">
      <w:pPr>
        <w:numPr>
          <w:ilvl w:val="0"/>
          <w:numId w:val="32"/>
        </w:numPr>
        <w:suppressAutoHyphens/>
        <w:ind w:right="283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sposób udostępnienia wykonawcy i wykorzystania przez niego udostępnionych przeze mnie zasobów przy wykonaniu zamówienia będzie następujący:</w:t>
      </w:r>
    </w:p>
    <w:p w14:paraId="0B128D47" w14:textId="77777777" w:rsidR="009806BA" w:rsidRPr="004653C3" w:rsidRDefault="009806BA" w:rsidP="009806BA">
      <w:pPr>
        <w:ind w:left="720" w:right="-2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</w:t>
      </w:r>
    </w:p>
    <w:p w14:paraId="61C2A493" w14:textId="77777777" w:rsidR="009806BA" w:rsidRPr="004653C3" w:rsidRDefault="009806BA">
      <w:pPr>
        <w:numPr>
          <w:ilvl w:val="0"/>
          <w:numId w:val="32"/>
        </w:numPr>
        <w:suppressAutoHyphens/>
        <w:ind w:right="283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okres udostępnienia wykonawcy i wykorzystania przez niego udostępnionych przeze mnie zasobów przy wykonaniu zamówienia będzie następujący::</w:t>
      </w:r>
    </w:p>
    <w:p w14:paraId="033075B2" w14:textId="77777777" w:rsidR="009806BA" w:rsidRPr="004653C3" w:rsidRDefault="009806BA" w:rsidP="009806BA">
      <w:pPr>
        <w:ind w:left="720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</w:t>
      </w:r>
    </w:p>
    <w:p w14:paraId="751FDC6B" w14:textId="77777777" w:rsidR="009806BA" w:rsidRPr="004653C3" w:rsidRDefault="009806BA" w:rsidP="009806BA">
      <w:pPr>
        <w:ind w:left="720"/>
        <w:jc w:val="both"/>
        <w:rPr>
          <w:sz w:val="20"/>
          <w:szCs w:val="20"/>
          <w:lang w:eastAsia="ar-SA"/>
        </w:rPr>
      </w:pPr>
    </w:p>
    <w:p w14:paraId="6257DBE6" w14:textId="77777777" w:rsidR="009806BA" w:rsidRPr="004653C3" w:rsidRDefault="009806BA">
      <w:pPr>
        <w:numPr>
          <w:ilvl w:val="0"/>
          <w:numId w:val="32"/>
        </w:numPr>
        <w:suppressAutoHyphens/>
        <w:ind w:right="283"/>
        <w:jc w:val="both"/>
        <w:rPr>
          <w:sz w:val="20"/>
          <w:szCs w:val="20"/>
          <w:lang w:eastAsia="ar-SA"/>
        </w:rPr>
      </w:pPr>
      <w:r w:rsidRPr="004653C3">
        <w:rPr>
          <w:rFonts w:eastAsiaTheme="minorHAnsi"/>
          <w:sz w:val="20"/>
          <w:szCs w:val="20"/>
          <w:lang w:eastAsia="en-US"/>
        </w:rPr>
        <w:t xml:space="preserve">zrealizuję </w:t>
      </w:r>
      <w:r w:rsidRPr="004653C3">
        <w:rPr>
          <w:rFonts w:eastAsiaTheme="minorHAnsi"/>
          <w:sz w:val="20"/>
          <w:szCs w:val="20"/>
          <w:u w:val="single"/>
          <w:lang w:eastAsia="en-US"/>
        </w:rPr>
        <w:t>usługi</w:t>
      </w:r>
      <w:r w:rsidRPr="004653C3">
        <w:rPr>
          <w:rFonts w:eastAsiaTheme="minorHAnsi"/>
          <w:sz w:val="20"/>
          <w:szCs w:val="20"/>
          <w:lang w:eastAsia="en-US"/>
        </w:rPr>
        <w:t xml:space="preserve">, których dotyczą udostępniane zdolności w odniesieniu do warunków udziału w postępowaniu dotyczących </w:t>
      </w:r>
      <w:r w:rsidRPr="004653C3">
        <w:rPr>
          <w:rFonts w:eastAsiaTheme="minorHAnsi"/>
          <w:sz w:val="20"/>
          <w:szCs w:val="20"/>
          <w:u w:val="single"/>
          <w:lang w:eastAsia="en-US"/>
        </w:rPr>
        <w:t xml:space="preserve">doświadczenia  </w:t>
      </w:r>
      <w:r w:rsidRPr="004653C3">
        <w:rPr>
          <w:rFonts w:eastAsiaTheme="minorHAnsi"/>
          <w:sz w:val="20"/>
          <w:szCs w:val="20"/>
          <w:lang w:eastAsia="en-US"/>
        </w:rPr>
        <w:t>w następującym zakresie:</w:t>
      </w:r>
    </w:p>
    <w:p w14:paraId="5F9BEE07" w14:textId="77777777" w:rsidR="009806BA" w:rsidRPr="004653C3" w:rsidRDefault="009806BA" w:rsidP="009806BA">
      <w:pPr>
        <w:ind w:left="709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</w:t>
      </w:r>
    </w:p>
    <w:p w14:paraId="7C077CD3" w14:textId="77777777" w:rsidR="009806BA" w:rsidRPr="004653C3" w:rsidRDefault="009806BA" w:rsidP="009806BA">
      <w:pPr>
        <w:ind w:left="720" w:right="283"/>
        <w:jc w:val="both"/>
        <w:rPr>
          <w:sz w:val="20"/>
          <w:szCs w:val="20"/>
          <w:lang w:eastAsia="ar-SA"/>
        </w:rPr>
      </w:pPr>
    </w:p>
    <w:p w14:paraId="464C9546" w14:textId="77777777" w:rsidR="009806BA" w:rsidRPr="004653C3" w:rsidRDefault="009806BA">
      <w:pPr>
        <w:numPr>
          <w:ilvl w:val="0"/>
          <w:numId w:val="32"/>
        </w:numPr>
        <w:suppressAutoHyphens/>
        <w:ind w:right="283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charakter stosunku łączącego mnie z Wykonawcą będzie następujący:</w:t>
      </w:r>
    </w:p>
    <w:p w14:paraId="03078A8E" w14:textId="77777777" w:rsidR="009806BA" w:rsidRPr="004653C3" w:rsidRDefault="009806BA" w:rsidP="009806BA">
      <w:pPr>
        <w:ind w:left="709"/>
        <w:jc w:val="both"/>
        <w:rPr>
          <w:sz w:val="20"/>
          <w:szCs w:val="20"/>
          <w:lang w:eastAsia="ar-SA"/>
        </w:rPr>
      </w:pPr>
      <w:r w:rsidRPr="004653C3">
        <w:rPr>
          <w:sz w:val="20"/>
          <w:szCs w:val="20"/>
          <w:lang w:eastAsia="ar-SA"/>
        </w:rPr>
        <w:t>_________________________________________________________________</w:t>
      </w:r>
    </w:p>
    <w:p w14:paraId="535B212F" w14:textId="77777777" w:rsidR="009806BA" w:rsidRPr="004653C3" w:rsidRDefault="009806BA" w:rsidP="009806BA">
      <w:pPr>
        <w:rPr>
          <w:i/>
          <w:sz w:val="20"/>
          <w:szCs w:val="20"/>
        </w:rPr>
      </w:pPr>
    </w:p>
    <w:p w14:paraId="097730AA" w14:textId="766D9306" w:rsidR="00602EDA" w:rsidRPr="004653C3" w:rsidRDefault="00602EDA" w:rsidP="009806BA">
      <w:pPr>
        <w:jc w:val="both"/>
        <w:rPr>
          <w:i/>
          <w:sz w:val="20"/>
          <w:szCs w:val="20"/>
          <w:lang w:eastAsia="ar-SA"/>
        </w:rPr>
      </w:pPr>
    </w:p>
    <w:p w14:paraId="64AE4A88" w14:textId="0D6E3F44" w:rsidR="00A939A5" w:rsidRPr="004653C3" w:rsidRDefault="00A939A5" w:rsidP="009806BA">
      <w:pPr>
        <w:jc w:val="both"/>
        <w:rPr>
          <w:i/>
          <w:sz w:val="20"/>
          <w:szCs w:val="20"/>
          <w:lang w:eastAsia="ar-SA"/>
        </w:rPr>
      </w:pPr>
    </w:p>
    <w:p w14:paraId="6AF5F97A" w14:textId="3A0C8984" w:rsidR="005E2C6B" w:rsidRPr="004653C3" w:rsidRDefault="005E2C6B" w:rsidP="009806BA">
      <w:pPr>
        <w:jc w:val="both"/>
        <w:rPr>
          <w:i/>
          <w:sz w:val="20"/>
          <w:szCs w:val="20"/>
        </w:rPr>
      </w:pPr>
    </w:p>
    <w:p w14:paraId="194D90EB" w14:textId="77777777" w:rsidR="003C567C" w:rsidRDefault="003C567C" w:rsidP="009806BA">
      <w:pPr>
        <w:jc w:val="both"/>
        <w:rPr>
          <w:i/>
          <w:sz w:val="20"/>
          <w:szCs w:val="20"/>
        </w:rPr>
      </w:pPr>
    </w:p>
    <w:p w14:paraId="0581CA1B" w14:textId="77777777" w:rsidR="006E157F" w:rsidRDefault="006E157F" w:rsidP="009806BA">
      <w:pPr>
        <w:jc w:val="both"/>
        <w:rPr>
          <w:i/>
          <w:sz w:val="20"/>
          <w:szCs w:val="20"/>
        </w:rPr>
      </w:pPr>
    </w:p>
    <w:p w14:paraId="2A9B5C17" w14:textId="77777777" w:rsidR="003C567C" w:rsidRDefault="003C567C" w:rsidP="009806BA">
      <w:pPr>
        <w:jc w:val="both"/>
        <w:rPr>
          <w:i/>
          <w:sz w:val="20"/>
          <w:szCs w:val="20"/>
        </w:rPr>
      </w:pPr>
    </w:p>
    <w:p w14:paraId="2451FD4E" w14:textId="77777777" w:rsidR="003C567C" w:rsidRDefault="003C567C" w:rsidP="009806BA">
      <w:pPr>
        <w:jc w:val="both"/>
        <w:rPr>
          <w:i/>
          <w:sz w:val="20"/>
          <w:szCs w:val="20"/>
        </w:rPr>
      </w:pPr>
    </w:p>
    <w:p w14:paraId="6599E2EA" w14:textId="77777777" w:rsidR="003C567C" w:rsidRPr="004653C3" w:rsidRDefault="003C567C" w:rsidP="009806BA">
      <w:pPr>
        <w:jc w:val="both"/>
        <w:rPr>
          <w:i/>
          <w:sz w:val="20"/>
          <w:szCs w:val="20"/>
        </w:rPr>
      </w:pPr>
    </w:p>
    <w:p w14:paraId="1B4559CA" w14:textId="308FB76F" w:rsidR="009806BA" w:rsidRPr="004653C3" w:rsidRDefault="009806BA" w:rsidP="009806BA">
      <w:pPr>
        <w:jc w:val="right"/>
        <w:rPr>
          <w:i/>
          <w:iCs/>
          <w:sz w:val="20"/>
          <w:szCs w:val="20"/>
        </w:rPr>
      </w:pPr>
      <w:r w:rsidRPr="004653C3">
        <w:rPr>
          <w:i/>
          <w:iCs/>
          <w:sz w:val="20"/>
          <w:szCs w:val="20"/>
        </w:rPr>
        <w:lastRenderedPageBreak/>
        <w:t xml:space="preserve">załącznik nr 6 do SWZ </w:t>
      </w:r>
    </w:p>
    <w:p w14:paraId="4E925307" w14:textId="77777777" w:rsidR="009806BA" w:rsidRPr="004653C3" w:rsidRDefault="009806BA" w:rsidP="009806BA">
      <w:pPr>
        <w:jc w:val="right"/>
        <w:rPr>
          <w:sz w:val="20"/>
          <w:szCs w:val="20"/>
        </w:rPr>
      </w:pPr>
    </w:p>
    <w:p w14:paraId="5E8819AB" w14:textId="77777777" w:rsidR="009806BA" w:rsidRPr="004653C3" w:rsidRDefault="009806BA" w:rsidP="009806BA">
      <w:pPr>
        <w:jc w:val="center"/>
        <w:rPr>
          <w:i/>
          <w:iCs/>
          <w:sz w:val="20"/>
          <w:szCs w:val="20"/>
        </w:rPr>
      </w:pPr>
      <w:r w:rsidRPr="004653C3">
        <w:rPr>
          <w:i/>
          <w:iCs/>
          <w:sz w:val="20"/>
          <w:szCs w:val="20"/>
        </w:rPr>
        <w:t>dokument składany na wezwanie zamawiającego -</w:t>
      </w:r>
      <w:r w:rsidRPr="004653C3">
        <w:rPr>
          <w:i/>
          <w:sz w:val="20"/>
          <w:szCs w:val="20"/>
        </w:rPr>
        <w:t xml:space="preserve"> składa wykonawca którego oferta została najwyżej oceniona</w:t>
      </w:r>
    </w:p>
    <w:p w14:paraId="264DA511" w14:textId="77777777" w:rsidR="009806BA" w:rsidRPr="004653C3" w:rsidRDefault="009806BA" w:rsidP="009806BA">
      <w:pPr>
        <w:jc w:val="center"/>
        <w:rPr>
          <w:sz w:val="20"/>
          <w:szCs w:val="20"/>
        </w:rPr>
      </w:pPr>
    </w:p>
    <w:p w14:paraId="0BC23EE4" w14:textId="77777777" w:rsidR="009806BA" w:rsidRPr="004653C3" w:rsidRDefault="009806BA" w:rsidP="009806BA">
      <w:pPr>
        <w:ind w:left="5246" w:firstLine="708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Zamawiający:</w:t>
      </w:r>
    </w:p>
    <w:p w14:paraId="35F36FC5" w14:textId="77777777" w:rsidR="009806BA" w:rsidRPr="004653C3" w:rsidRDefault="009806BA" w:rsidP="009806BA">
      <w:pPr>
        <w:ind w:left="5954"/>
        <w:jc w:val="both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Wojewódzki Szpital Zespolony</w:t>
      </w:r>
    </w:p>
    <w:p w14:paraId="5713A238" w14:textId="77777777" w:rsidR="009806BA" w:rsidRPr="004653C3" w:rsidRDefault="009806BA" w:rsidP="009806BA">
      <w:pPr>
        <w:pStyle w:val="Tekstpodstawowy"/>
        <w:ind w:left="5954"/>
        <w:jc w:val="both"/>
        <w:rPr>
          <w:rFonts w:ascii="Times New Roman" w:hAnsi="Times New Roman" w:cs="Times New Roman"/>
          <w:sz w:val="20"/>
          <w:szCs w:val="20"/>
        </w:rPr>
      </w:pPr>
      <w:r w:rsidRPr="004653C3">
        <w:rPr>
          <w:rFonts w:ascii="Times New Roman" w:hAnsi="Times New Roman" w:cs="Times New Roman"/>
          <w:b/>
          <w:sz w:val="20"/>
          <w:szCs w:val="20"/>
        </w:rPr>
        <w:t xml:space="preserve">ul. Medyczna 19 </w:t>
      </w:r>
    </w:p>
    <w:p w14:paraId="27432D64" w14:textId="77777777" w:rsidR="009806BA" w:rsidRPr="004653C3" w:rsidRDefault="009806BA" w:rsidP="009806BA">
      <w:pPr>
        <w:ind w:left="5954"/>
        <w:rPr>
          <w:sz w:val="20"/>
          <w:szCs w:val="20"/>
        </w:rPr>
      </w:pPr>
      <w:r w:rsidRPr="004653C3">
        <w:rPr>
          <w:b/>
          <w:bCs/>
          <w:sz w:val="20"/>
          <w:szCs w:val="20"/>
        </w:rPr>
        <w:t>09 – 400 Płock</w:t>
      </w:r>
    </w:p>
    <w:p w14:paraId="57311025" w14:textId="77777777" w:rsidR="009806BA" w:rsidRPr="004653C3" w:rsidRDefault="009806BA" w:rsidP="009806BA">
      <w:pPr>
        <w:rPr>
          <w:b/>
          <w:sz w:val="20"/>
          <w:szCs w:val="20"/>
        </w:rPr>
      </w:pPr>
    </w:p>
    <w:p w14:paraId="10454BD6" w14:textId="77777777" w:rsidR="009806BA" w:rsidRPr="004653C3" w:rsidRDefault="009806BA" w:rsidP="009806BA">
      <w:pPr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Podmiot wykazujący spełnianie</w:t>
      </w:r>
    </w:p>
    <w:p w14:paraId="4D7B15E7" w14:textId="77777777" w:rsidR="009806BA" w:rsidRPr="004653C3" w:rsidRDefault="009806BA" w:rsidP="009806BA">
      <w:pPr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warunku udziału w postępowaniu:</w:t>
      </w:r>
    </w:p>
    <w:p w14:paraId="06040B80" w14:textId="77777777" w:rsidR="009806BA" w:rsidRPr="004653C3" w:rsidRDefault="009806BA" w:rsidP="009806BA">
      <w:pPr>
        <w:rPr>
          <w:b/>
          <w:sz w:val="20"/>
          <w:szCs w:val="20"/>
        </w:rPr>
      </w:pPr>
    </w:p>
    <w:p w14:paraId="6439D30A" w14:textId="77777777" w:rsidR="009806BA" w:rsidRPr="004653C3" w:rsidRDefault="009806BA" w:rsidP="009806BA">
      <w:pPr>
        <w:spacing w:line="480" w:lineRule="auto"/>
        <w:ind w:right="5954"/>
        <w:rPr>
          <w:sz w:val="20"/>
          <w:szCs w:val="20"/>
        </w:rPr>
      </w:pPr>
      <w:r w:rsidRPr="004653C3">
        <w:rPr>
          <w:sz w:val="20"/>
          <w:szCs w:val="20"/>
        </w:rPr>
        <w:t>………………………………………………………………………………</w:t>
      </w:r>
    </w:p>
    <w:p w14:paraId="1962008D" w14:textId="77777777" w:rsidR="009806BA" w:rsidRPr="004653C3" w:rsidRDefault="009806BA" w:rsidP="009806BA">
      <w:pPr>
        <w:ind w:right="5953"/>
        <w:rPr>
          <w:i/>
          <w:sz w:val="20"/>
          <w:szCs w:val="20"/>
        </w:rPr>
      </w:pPr>
      <w:r w:rsidRPr="004653C3">
        <w:rPr>
          <w:i/>
          <w:sz w:val="20"/>
          <w:szCs w:val="20"/>
        </w:rPr>
        <w:t>(pełna nazwa/firma, adres siedziby)</w:t>
      </w:r>
    </w:p>
    <w:p w14:paraId="5FBBD37F" w14:textId="77777777" w:rsidR="009806BA" w:rsidRPr="004653C3" w:rsidRDefault="009806BA" w:rsidP="009806BA">
      <w:pPr>
        <w:tabs>
          <w:tab w:val="left" w:pos="3969"/>
        </w:tabs>
        <w:jc w:val="both"/>
        <w:rPr>
          <w:sz w:val="20"/>
          <w:szCs w:val="20"/>
        </w:rPr>
      </w:pPr>
    </w:p>
    <w:p w14:paraId="43ADAAC5" w14:textId="77777777" w:rsidR="009806BA" w:rsidRPr="004653C3" w:rsidRDefault="009806BA" w:rsidP="009806BA">
      <w:pPr>
        <w:tabs>
          <w:tab w:val="left" w:pos="3969"/>
        </w:tabs>
        <w:spacing w:line="360" w:lineRule="auto"/>
        <w:ind w:firstLine="4"/>
        <w:jc w:val="center"/>
        <w:rPr>
          <w:b/>
          <w:sz w:val="20"/>
          <w:szCs w:val="20"/>
        </w:rPr>
      </w:pPr>
      <w:r w:rsidRPr="004653C3">
        <w:rPr>
          <w:b/>
          <w:sz w:val="20"/>
          <w:szCs w:val="20"/>
        </w:rPr>
        <w:t>WYKAZ WYKONANYCH/WYKONYWANYCH (jeśli dotyczy) USŁUG (przykładowy wzór)</w:t>
      </w:r>
    </w:p>
    <w:p w14:paraId="787D162A" w14:textId="05BC435B" w:rsidR="009806BA" w:rsidRPr="004653C3" w:rsidRDefault="009806BA" w:rsidP="004608E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Na potrzeby postępowania o udzielenie zamówienia publicznego pn. </w:t>
      </w:r>
      <w:r w:rsidR="00C17C9D" w:rsidRPr="004653C3">
        <w:rPr>
          <w:sz w:val="20"/>
          <w:szCs w:val="20"/>
        </w:rPr>
        <w:t xml:space="preserve">: </w:t>
      </w:r>
      <w:r w:rsidR="00C17C9D" w:rsidRPr="004653C3">
        <w:rPr>
          <w:b/>
          <w:sz w:val="20"/>
          <w:szCs w:val="20"/>
        </w:rPr>
        <w:t>Świadczenie usług telekomunikacyjnych wraz z dzierżawą centrali telefonicznej dla Wojewódzkiego Szpitala Zespolonego w Płocku</w:t>
      </w:r>
      <w:r w:rsidR="00C17C9D" w:rsidRPr="004653C3">
        <w:rPr>
          <w:sz w:val="20"/>
          <w:szCs w:val="20"/>
        </w:rPr>
        <w:t xml:space="preserve"> </w:t>
      </w:r>
      <w:r w:rsidRPr="004653C3">
        <w:rPr>
          <w:b/>
          <w:sz w:val="20"/>
          <w:szCs w:val="20"/>
        </w:rPr>
        <w:t xml:space="preserve">postępowanie znak </w:t>
      </w:r>
      <w:r w:rsidR="004943A7" w:rsidRPr="004653C3">
        <w:rPr>
          <w:b/>
          <w:bCs/>
          <w:sz w:val="20"/>
          <w:szCs w:val="20"/>
        </w:rPr>
        <w:t>SAG.2910.02(06/ZP/26)2026.DZ</w:t>
      </w:r>
      <w:r w:rsidR="004608EC" w:rsidRPr="004653C3">
        <w:rPr>
          <w:b/>
          <w:bCs/>
          <w:sz w:val="20"/>
          <w:szCs w:val="20"/>
        </w:rPr>
        <w:t xml:space="preserve"> </w:t>
      </w:r>
      <w:r w:rsidRPr="004653C3">
        <w:rPr>
          <w:sz w:val="20"/>
          <w:szCs w:val="20"/>
        </w:rPr>
        <w:t>prowadzonego przez Wojewódzki Szpital Zespolony w Płocku.</w:t>
      </w:r>
    </w:p>
    <w:p w14:paraId="71C837D9" w14:textId="77777777" w:rsidR="009806BA" w:rsidRPr="004653C3" w:rsidRDefault="009806BA" w:rsidP="009806B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1383EF" w14:textId="77777777" w:rsidR="009806BA" w:rsidRPr="004653C3" w:rsidRDefault="009806BA" w:rsidP="009806B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>Na potwierdzenie</w:t>
      </w:r>
      <w:r w:rsidRPr="004653C3">
        <w:rPr>
          <w:i/>
          <w:sz w:val="20"/>
          <w:szCs w:val="20"/>
        </w:rPr>
        <w:t xml:space="preserve"> </w:t>
      </w:r>
      <w:r w:rsidRPr="004653C3">
        <w:rPr>
          <w:sz w:val="20"/>
          <w:szCs w:val="20"/>
        </w:rPr>
        <w:t>spełniania przez Wykonawcę - …………………………………… ……………………….</w:t>
      </w:r>
    </w:p>
    <w:p w14:paraId="6CB9244A" w14:textId="72B0AB02" w:rsidR="009806BA" w:rsidRPr="004653C3" w:rsidRDefault="009806BA" w:rsidP="009806B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653C3">
        <w:rPr>
          <w:sz w:val="20"/>
          <w:szCs w:val="20"/>
        </w:rPr>
        <w:t xml:space="preserve">…………………………………………………  (nazwa i adres) - ubiegającego się o udzielenie zamówienia, warunku udziału w postępowaniu określonego w dziale V pkt 2 </w:t>
      </w:r>
      <w:proofErr w:type="spellStart"/>
      <w:r w:rsidRPr="004653C3">
        <w:rPr>
          <w:sz w:val="20"/>
          <w:szCs w:val="20"/>
        </w:rPr>
        <w:t>ppkt</w:t>
      </w:r>
      <w:proofErr w:type="spellEnd"/>
      <w:r w:rsidRPr="004653C3">
        <w:rPr>
          <w:sz w:val="20"/>
          <w:szCs w:val="20"/>
        </w:rPr>
        <w:t xml:space="preserve"> 2.4</w:t>
      </w:r>
      <w:r w:rsidR="00C12CA6" w:rsidRPr="004653C3">
        <w:rPr>
          <w:sz w:val="20"/>
          <w:szCs w:val="20"/>
        </w:rPr>
        <w:t xml:space="preserve"> </w:t>
      </w:r>
      <w:r w:rsidRPr="004653C3">
        <w:rPr>
          <w:sz w:val="20"/>
          <w:szCs w:val="20"/>
        </w:rPr>
        <w:t>SWZ oświadczam, że wykonałem/ wykonuję (jeśli dotyczy) usługę spełniającą ww. warunek na potwierdzenie czego załączam wykaz jak niżej:</w:t>
      </w:r>
    </w:p>
    <w:p w14:paraId="15B21B21" w14:textId="77777777" w:rsidR="009806BA" w:rsidRPr="004653C3" w:rsidRDefault="009806BA" w:rsidP="009806BA">
      <w:pPr>
        <w:jc w:val="both"/>
        <w:rPr>
          <w:sz w:val="20"/>
          <w:szCs w:val="20"/>
        </w:rPr>
      </w:pPr>
    </w:p>
    <w:p w14:paraId="6CC7785C" w14:textId="77777777" w:rsidR="009806BA" w:rsidRPr="004653C3" w:rsidRDefault="009806BA" w:rsidP="009806BA">
      <w:pPr>
        <w:pStyle w:val="Stopka"/>
        <w:tabs>
          <w:tab w:val="left" w:pos="708"/>
        </w:tabs>
        <w:jc w:val="both"/>
        <w:rPr>
          <w:sz w:val="20"/>
          <w:szCs w:val="20"/>
          <w:lang w:val="pl-PL"/>
        </w:rPr>
      </w:pP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44"/>
        <w:gridCol w:w="2127"/>
        <w:gridCol w:w="1135"/>
        <w:gridCol w:w="1135"/>
        <w:gridCol w:w="1277"/>
      </w:tblGrid>
      <w:tr w:rsidR="009806BA" w:rsidRPr="004653C3" w14:paraId="6DB919FB" w14:textId="77777777" w:rsidTr="004C1BD3">
        <w:trPr>
          <w:trHeight w:val="130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442E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5BC6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Podmiot na rzecz którego usługi zostały wykonane lub są wykonywane  (nazwa, adres)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8437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Przedmiot usługi</w:t>
            </w:r>
          </w:p>
          <w:p w14:paraId="569ED7D1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 xml:space="preserve">(opisać celem </w:t>
            </w:r>
            <w:proofErr w:type="spellStart"/>
            <w:r w:rsidRPr="004653C3">
              <w:rPr>
                <w:b/>
                <w:sz w:val="20"/>
                <w:szCs w:val="20"/>
                <w:lang w:val="pl-PL"/>
              </w:rPr>
              <w:t>potw</w:t>
            </w:r>
            <w:proofErr w:type="spellEnd"/>
            <w:r w:rsidRPr="004653C3">
              <w:rPr>
                <w:b/>
                <w:sz w:val="20"/>
                <w:szCs w:val="20"/>
                <w:lang w:val="pl-PL"/>
              </w:rPr>
              <w:t>. spełnienia warunku)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62B7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Data wykonania/wykonywania (jeśli dotyczy)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CEA3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Wartość usługi</w:t>
            </w:r>
          </w:p>
        </w:tc>
      </w:tr>
      <w:tr w:rsidR="009806BA" w:rsidRPr="004653C3" w14:paraId="0BE79A30" w14:textId="77777777" w:rsidTr="004C1BD3">
        <w:trPr>
          <w:trHeight w:val="52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990F" w14:textId="77777777" w:rsidR="009806BA" w:rsidRPr="004653C3" w:rsidRDefault="009806BA" w:rsidP="008E5340">
            <w:pPr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BD6C" w14:textId="77777777" w:rsidR="009806BA" w:rsidRPr="004653C3" w:rsidRDefault="009806BA" w:rsidP="008E5340">
            <w:pPr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482" w14:textId="77777777" w:rsidR="009806BA" w:rsidRPr="004653C3" w:rsidRDefault="009806BA" w:rsidP="008E5340">
            <w:pPr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74D7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4653C3">
              <w:rPr>
                <w:b/>
                <w:bCs/>
                <w:sz w:val="20"/>
                <w:szCs w:val="20"/>
                <w:lang w:val="pl-PL"/>
              </w:rPr>
              <w:t>początek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05C5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4653C3">
              <w:rPr>
                <w:b/>
                <w:bCs/>
                <w:sz w:val="20"/>
                <w:szCs w:val="20"/>
                <w:lang w:val="pl-PL"/>
              </w:rPr>
              <w:t>koniec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09BE" w14:textId="77777777" w:rsidR="009806BA" w:rsidRPr="004653C3" w:rsidRDefault="009806BA" w:rsidP="008E5340">
            <w:pPr>
              <w:rPr>
                <w:b/>
                <w:sz w:val="20"/>
                <w:szCs w:val="20"/>
                <w:lang w:eastAsia="en-GB"/>
              </w:rPr>
            </w:pPr>
          </w:p>
        </w:tc>
      </w:tr>
      <w:tr w:rsidR="009806BA" w:rsidRPr="004653C3" w14:paraId="12C279CE" w14:textId="77777777" w:rsidTr="004C1BD3">
        <w:trPr>
          <w:trHeight w:val="7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E6F3" w14:textId="77777777" w:rsidR="009806BA" w:rsidRPr="004653C3" w:rsidRDefault="009806BA" w:rsidP="004C1BD3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502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133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498F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F2DB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716E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9806BA" w:rsidRPr="004653C3" w14:paraId="1FABEA9F" w14:textId="77777777" w:rsidTr="004C1BD3">
        <w:trPr>
          <w:trHeight w:val="7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9C71" w14:textId="77777777" w:rsidR="009806BA" w:rsidRPr="004653C3" w:rsidRDefault="009806BA" w:rsidP="004C1BD3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653C3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545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FDB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B959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3512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ADAF" w14:textId="77777777" w:rsidR="009806BA" w:rsidRPr="004653C3" w:rsidRDefault="009806BA" w:rsidP="008E5340">
            <w:pPr>
              <w:pStyle w:val="Stopka"/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  <w:lang w:val="pl-PL"/>
              </w:rPr>
            </w:pPr>
          </w:p>
        </w:tc>
      </w:tr>
    </w:tbl>
    <w:p w14:paraId="21548A4A" w14:textId="77777777" w:rsidR="009806BA" w:rsidRPr="004653C3" w:rsidRDefault="009806BA" w:rsidP="009806BA">
      <w:pPr>
        <w:pStyle w:val="Stopka"/>
        <w:tabs>
          <w:tab w:val="left" w:pos="708"/>
        </w:tabs>
        <w:jc w:val="both"/>
        <w:rPr>
          <w:sz w:val="20"/>
          <w:szCs w:val="20"/>
          <w:lang w:val="pl-PL"/>
        </w:rPr>
      </w:pPr>
    </w:p>
    <w:p w14:paraId="4349F906" w14:textId="77777777" w:rsidR="009806BA" w:rsidRPr="004653C3" w:rsidRDefault="009806BA" w:rsidP="009806BA">
      <w:pPr>
        <w:pStyle w:val="Stopka"/>
        <w:widowControl w:val="0"/>
        <w:tabs>
          <w:tab w:val="left" w:pos="708"/>
        </w:tabs>
        <w:jc w:val="both"/>
        <w:rPr>
          <w:sz w:val="20"/>
          <w:szCs w:val="20"/>
          <w:lang w:val="pl-PL"/>
        </w:rPr>
      </w:pPr>
      <w:r w:rsidRPr="004653C3">
        <w:rPr>
          <w:sz w:val="20"/>
          <w:szCs w:val="20"/>
          <w:lang w:val="pl-PL"/>
        </w:rPr>
        <w:t xml:space="preserve">- w załączeniu dowody określające, czy ww. usługi zostały wykonane lub są wykonywane należycie </w:t>
      </w:r>
    </w:p>
    <w:p w14:paraId="07E3213E" w14:textId="77777777" w:rsidR="009806BA" w:rsidRPr="004653C3" w:rsidRDefault="009806BA" w:rsidP="009806BA">
      <w:pPr>
        <w:pStyle w:val="Stopka"/>
        <w:tabs>
          <w:tab w:val="left" w:pos="708"/>
        </w:tabs>
        <w:jc w:val="both"/>
        <w:rPr>
          <w:b/>
          <w:sz w:val="20"/>
          <w:szCs w:val="20"/>
          <w:lang w:val="pl-PL"/>
        </w:rPr>
      </w:pPr>
    </w:p>
    <w:p w14:paraId="25F930F1" w14:textId="77777777" w:rsidR="00A6063A" w:rsidRPr="004653C3" w:rsidRDefault="00A6063A" w:rsidP="00BF0FD5">
      <w:pPr>
        <w:autoSpaceDN w:val="0"/>
        <w:adjustRightInd w:val="0"/>
        <w:rPr>
          <w:sz w:val="20"/>
          <w:szCs w:val="20"/>
        </w:rPr>
      </w:pPr>
    </w:p>
    <w:p w14:paraId="1D059091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6C8D36AD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0249E410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24039D26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43B9ACD7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41613CFF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0B7ECBDE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46155043" w14:textId="77777777" w:rsidR="006E157F" w:rsidRDefault="006E157F" w:rsidP="00A6063A">
      <w:pPr>
        <w:spacing w:line="276" w:lineRule="auto"/>
        <w:jc w:val="right"/>
        <w:rPr>
          <w:i/>
          <w:sz w:val="20"/>
          <w:szCs w:val="20"/>
        </w:rPr>
      </w:pPr>
    </w:p>
    <w:p w14:paraId="670F20A1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6C0A2454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6B4DD1A8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420E83E4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p w14:paraId="45E36CD2" w14:textId="77777777" w:rsidR="003C567C" w:rsidRDefault="003C567C" w:rsidP="00A6063A">
      <w:pPr>
        <w:spacing w:line="276" w:lineRule="auto"/>
        <w:jc w:val="right"/>
        <w:rPr>
          <w:i/>
          <w:sz w:val="20"/>
          <w:szCs w:val="20"/>
        </w:rPr>
      </w:pPr>
    </w:p>
    <w:sectPr w:rsidR="003C567C" w:rsidSect="007372BA">
      <w:footerReference w:type="default" r:id="rId10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80D2E" w14:textId="77777777" w:rsidR="00622E7D" w:rsidRDefault="00622E7D">
      <w:r>
        <w:separator/>
      </w:r>
    </w:p>
  </w:endnote>
  <w:endnote w:type="continuationSeparator" w:id="0">
    <w:p w14:paraId="3AB3A1D4" w14:textId="77777777" w:rsidR="00622E7D" w:rsidRDefault="0062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45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2E7E3E9A" w14:textId="6AB7D03C" w:rsidR="00D3210A" w:rsidRPr="00D77ACD" w:rsidRDefault="00D3210A" w:rsidP="00D3210A">
        <w:pPr>
          <w:pStyle w:val="Stopka"/>
          <w:pBdr>
            <w:top w:val="thinThickSmallGap" w:sz="24" w:space="1" w:color="622423"/>
          </w:pBdr>
          <w:tabs>
            <w:tab w:val="clear" w:pos="4153"/>
            <w:tab w:val="clear" w:pos="8306"/>
            <w:tab w:val="right" w:pos="9072"/>
          </w:tabs>
          <w:rPr>
            <w:rFonts w:ascii="Arial" w:hAnsi="Arial" w:cs="Arial"/>
            <w:i/>
            <w:sz w:val="20"/>
            <w:szCs w:val="20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rPr>
            <w:b/>
            <w:bCs/>
          </w:rPr>
          <w:fldChar w:fldCharType="end"/>
        </w:r>
        <w:r>
          <w:rPr>
            <w:b/>
            <w:bCs/>
            <w:lang w:val="pl-PL"/>
          </w:rPr>
          <w:t xml:space="preserve">                                                                      </w:t>
        </w:r>
        <w:r>
          <w:rPr>
            <w:rFonts w:ascii="Arial" w:hAnsi="Arial" w:cs="Arial"/>
            <w:b/>
            <w:sz w:val="20"/>
            <w:szCs w:val="20"/>
            <w:lang w:val="pl-PL"/>
          </w:rPr>
          <w:t xml:space="preserve">                              </w:t>
        </w:r>
        <w:bookmarkStart w:id="4" w:name="_Hlk225327492"/>
        <w:r>
          <w:rPr>
            <w:rFonts w:ascii="Arial" w:hAnsi="Arial" w:cs="Arial"/>
            <w:b/>
            <w:sz w:val="20"/>
            <w:szCs w:val="20"/>
            <w:lang w:val="pl-PL"/>
          </w:rPr>
          <w:t>SAG.2910.02(06/ZP/26)2026.DZ</w:t>
        </w:r>
        <w:bookmarkEnd w:id="4"/>
      </w:p>
      <w:p w14:paraId="3C3453F1" w14:textId="77777777" w:rsidR="00D3210A" w:rsidRDefault="007B792C" w:rsidP="00D3210A">
        <w:pPr>
          <w:pStyle w:val="Stopka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</w:p>
    </w:sdtContent>
  </w:sdt>
  <w:p w14:paraId="04E69E4C" w14:textId="77777777" w:rsidR="008306CE" w:rsidRPr="009D545B" w:rsidRDefault="008306CE" w:rsidP="00D3210A">
    <w:pPr>
      <w:pStyle w:val="Stopka"/>
      <w:ind w:right="360"/>
      <w:rPr>
        <w:rFonts w:ascii="Arial" w:hAnsi="Arial" w:cs="Arial"/>
        <w:i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A736" w14:textId="77777777" w:rsidR="00622E7D" w:rsidRDefault="00622E7D">
      <w:r>
        <w:separator/>
      </w:r>
    </w:p>
  </w:footnote>
  <w:footnote w:type="continuationSeparator" w:id="0">
    <w:p w14:paraId="235A9B6A" w14:textId="77777777" w:rsidR="00622E7D" w:rsidRDefault="00622E7D">
      <w:r>
        <w:continuationSeparator/>
      </w:r>
    </w:p>
  </w:footnote>
  <w:footnote w:id="1">
    <w:p w14:paraId="6C02BAA7" w14:textId="77777777" w:rsidR="00641554" w:rsidRPr="00A82964" w:rsidRDefault="00641554" w:rsidP="0064155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FBF84F1" w14:textId="77777777" w:rsidR="00641554" w:rsidRPr="00A82964" w:rsidRDefault="00641554" w:rsidP="0064155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5BD729" w14:textId="77777777" w:rsidR="00641554" w:rsidRPr="00A82964" w:rsidRDefault="00641554" w:rsidP="0064155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5A0FEB" w14:textId="77777777" w:rsidR="00641554" w:rsidRPr="00761CEB" w:rsidRDefault="00641554" w:rsidP="0064155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>
      <w:start w:val="1"/>
      <w:numFmt w:val="lowerRoman"/>
      <w:lvlText w:val="%3."/>
      <w:lvlJc w:val="left"/>
      <w:pPr>
        <w:tabs>
          <w:tab w:val="num" w:pos="1374"/>
        </w:tabs>
        <w:ind w:left="1374" w:hanging="180"/>
      </w:pPr>
    </w:lvl>
    <w:lvl w:ilvl="3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>
      <w:start w:val="1"/>
      <w:numFmt w:val="lowerRoman"/>
      <w:lvlText w:val="%6."/>
      <w:lvlJc w:val="left"/>
      <w:pPr>
        <w:tabs>
          <w:tab w:val="num" w:pos="3534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>
      <w:start w:val="1"/>
      <w:numFmt w:val="lowerRoman"/>
      <w:lvlText w:val="%9."/>
      <w:lvlJc w:val="left"/>
      <w:pPr>
        <w:tabs>
          <w:tab w:val="num" w:pos="5694"/>
        </w:tabs>
        <w:ind w:left="5694" w:hanging="18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11"/>
    <w:multiLevelType w:val="singleLevel"/>
    <w:tmpl w:val="00000011"/>
    <w:name w:val="WW8Num13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3" w15:restartNumberingAfterBreak="0">
    <w:nsid w:val="00000031"/>
    <w:multiLevelType w:val="singleLevel"/>
    <w:tmpl w:val="00000031"/>
    <w:name w:val="WW8Num29"/>
    <w:lvl w:ilvl="0">
      <w:start w:val="1"/>
      <w:numFmt w:val="lowerLetter"/>
      <w:lvlText w:val="%1."/>
      <w:lvlJc w:val="left"/>
      <w:pPr>
        <w:tabs>
          <w:tab w:val="num" w:pos="0"/>
        </w:tabs>
        <w:ind w:left="1788" w:hanging="360"/>
      </w:pPr>
    </w:lvl>
  </w:abstractNum>
  <w:abstractNum w:abstractNumId="4" w15:restartNumberingAfterBreak="0">
    <w:nsid w:val="00000032"/>
    <w:multiLevelType w:val="singleLevel"/>
    <w:tmpl w:val="0000003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5" w15:restartNumberingAfterBreak="0">
    <w:nsid w:val="00000036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000003C"/>
    <w:multiLevelType w:val="singleLevel"/>
    <w:tmpl w:val="5F00068A"/>
    <w:name w:val="WW8Num60"/>
    <w:lvl w:ilvl="0">
      <w:start w:val="4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51"/>
    <w:multiLevelType w:val="multilevel"/>
    <w:tmpl w:val="CED2D7CE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5F"/>
    <w:multiLevelType w:val="singleLevel"/>
    <w:tmpl w:val="0000005F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9" w15:restartNumberingAfterBreak="0">
    <w:nsid w:val="011944E5"/>
    <w:multiLevelType w:val="multilevel"/>
    <w:tmpl w:val="A4724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9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8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</w:rPr>
    </w:lvl>
  </w:abstractNum>
  <w:abstractNum w:abstractNumId="10" w15:restartNumberingAfterBreak="0">
    <w:nsid w:val="024E126B"/>
    <w:multiLevelType w:val="multilevel"/>
    <w:tmpl w:val="1DDE28A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039C29CF"/>
    <w:multiLevelType w:val="hybridMultilevel"/>
    <w:tmpl w:val="F702D2FC"/>
    <w:lvl w:ilvl="0" w:tplc="93A82FD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04056B6B"/>
    <w:multiLevelType w:val="multilevel"/>
    <w:tmpl w:val="68366D6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43046CB"/>
    <w:multiLevelType w:val="hybridMultilevel"/>
    <w:tmpl w:val="2A044EFA"/>
    <w:lvl w:ilvl="0" w:tplc="5FDCEA5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343D4D"/>
    <w:multiLevelType w:val="hybridMultilevel"/>
    <w:tmpl w:val="C3E8219C"/>
    <w:lvl w:ilvl="0" w:tplc="FD4AA45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0230BF"/>
    <w:multiLevelType w:val="hybridMultilevel"/>
    <w:tmpl w:val="0FEE712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073B0BED"/>
    <w:multiLevelType w:val="hybridMultilevel"/>
    <w:tmpl w:val="21809474"/>
    <w:lvl w:ilvl="0" w:tplc="C4F0D25C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7D17C10"/>
    <w:multiLevelType w:val="hybridMultilevel"/>
    <w:tmpl w:val="3BF6D666"/>
    <w:lvl w:ilvl="0" w:tplc="B2EA2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8251B51"/>
    <w:multiLevelType w:val="hybridMultilevel"/>
    <w:tmpl w:val="56FEB01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0868324D"/>
    <w:multiLevelType w:val="hybridMultilevel"/>
    <w:tmpl w:val="C87829CA"/>
    <w:lvl w:ilvl="0" w:tplc="000000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683E38"/>
    <w:multiLevelType w:val="hybridMultilevel"/>
    <w:tmpl w:val="7AF8E074"/>
    <w:lvl w:ilvl="0" w:tplc="CB1ED4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64C2BF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8F7153E"/>
    <w:multiLevelType w:val="hybridMultilevel"/>
    <w:tmpl w:val="68785180"/>
    <w:lvl w:ilvl="0" w:tplc="DD1E7D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9D25FA5"/>
    <w:multiLevelType w:val="hybridMultilevel"/>
    <w:tmpl w:val="F73A26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A0107F4"/>
    <w:multiLevelType w:val="hybridMultilevel"/>
    <w:tmpl w:val="98A6A8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0664684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1563472"/>
    <w:multiLevelType w:val="hybridMultilevel"/>
    <w:tmpl w:val="C2025C2C"/>
    <w:lvl w:ilvl="0" w:tplc="5DF616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674714A">
      <w:start w:val="1"/>
      <w:numFmt w:val="decimal"/>
      <w:lvlText w:val="%2)"/>
      <w:lvlJc w:val="left"/>
      <w:pPr>
        <w:tabs>
          <w:tab w:val="num" w:pos="1222"/>
        </w:tabs>
        <w:ind w:left="958" w:hanging="96"/>
      </w:pPr>
      <w:rPr>
        <w:b/>
        <w:i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11F921F0"/>
    <w:multiLevelType w:val="multilevel"/>
    <w:tmpl w:val="06E264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27" w15:restartNumberingAfterBreak="0">
    <w:nsid w:val="12CD0466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15516DDD"/>
    <w:multiLevelType w:val="hybridMultilevel"/>
    <w:tmpl w:val="FBA6BD8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16FC6ECE"/>
    <w:multiLevelType w:val="hybridMultilevel"/>
    <w:tmpl w:val="7B862EC0"/>
    <w:lvl w:ilvl="0" w:tplc="E63E600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A40809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19366172"/>
    <w:multiLevelType w:val="multilevel"/>
    <w:tmpl w:val="1C4279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19BF75F1"/>
    <w:multiLevelType w:val="hybridMultilevel"/>
    <w:tmpl w:val="1054BC3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C6809C8"/>
    <w:multiLevelType w:val="hybridMultilevel"/>
    <w:tmpl w:val="D60414AC"/>
    <w:lvl w:ilvl="0" w:tplc="00000002">
      <w:start w:val="1"/>
      <w:numFmt w:val="bullet"/>
      <w:lvlText w:val="–"/>
      <w:lvlJc w:val="left"/>
      <w:pPr>
        <w:ind w:left="88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35" w15:restartNumberingAfterBreak="0">
    <w:nsid w:val="1F163967"/>
    <w:multiLevelType w:val="hybridMultilevel"/>
    <w:tmpl w:val="C21AD7C6"/>
    <w:lvl w:ilvl="0" w:tplc="17EACE04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10A25CC"/>
    <w:multiLevelType w:val="hybridMultilevel"/>
    <w:tmpl w:val="6E680F38"/>
    <w:lvl w:ilvl="0" w:tplc="17EACE04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</w:lvl>
    <w:lvl w:ilvl="1" w:tplc="04150017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11A0C1F"/>
    <w:multiLevelType w:val="hybridMultilevel"/>
    <w:tmpl w:val="CEB2F9B4"/>
    <w:lvl w:ilvl="0" w:tplc="16B8DF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135CBB"/>
    <w:multiLevelType w:val="hybridMultilevel"/>
    <w:tmpl w:val="38C40CB6"/>
    <w:lvl w:ilvl="0" w:tplc="04150019">
      <w:start w:val="1"/>
      <w:numFmt w:val="lowerLetter"/>
      <w:lvlText w:val="%1."/>
      <w:lvlJc w:val="left"/>
      <w:pPr>
        <w:ind w:left="1580" w:hanging="360"/>
      </w:pPr>
    </w:lvl>
    <w:lvl w:ilvl="1" w:tplc="04150019" w:tentative="1">
      <w:start w:val="1"/>
      <w:numFmt w:val="lowerLetter"/>
      <w:lvlText w:val="%2."/>
      <w:lvlJc w:val="left"/>
      <w:pPr>
        <w:ind w:left="2300" w:hanging="360"/>
      </w:pPr>
    </w:lvl>
    <w:lvl w:ilvl="2" w:tplc="0415001B" w:tentative="1">
      <w:start w:val="1"/>
      <w:numFmt w:val="lowerRoman"/>
      <w:lvlText w:val="%3."/>
      <w:lvlJc w:val="right"/>
      <w:pPr>
        <w:ind w:left="3020" w:hanging="180"/>
      </w:pPr>
    </w:lvl>
    <w:lvl w:ilvl="3" w:tplc="0415000F" w:tentative="1">
      <w:start w:val="1"/>
      <w:numFmt w:val="decimal"/>
      <w:lvlText w:val="%4."/>
      <w:lvlJc w:val="left"/>
      <w:pPr>
        <w:ind w:left="3740" w:hanging="360"/>
      </w:pPr>
    </w:lvl>
    <w:lvl w:ilvl="4" w:tplc="04150019" w:tentative="1">
      <w:start w:val="1"/>
      <w:numFmt w:val="lowerLetter"/>
      <w:lvlText w:val="%5."/>
      <w:lvlJc w:val="left"/>
      <w:pPr>
        <w:ind w:left="4460" w:hanging="360"/>
      </w:pPr>
    </w:lvl>
    <w:lvl w:ilvl="5" w:tplc="0415001B" w:tentative="1">
      <w:start w:val="1"/>
      <w:numFmt w:val="lowerRoman"/>
      <w:lvlText w:val="%6."/>
      <w:lvlJc w:val="right"/>
      <w:pPr>
        <w:ind w:left="5180" w:hanging="180"/>
      </w:pPr>
    </w:lvl>
    <w:lvl w:ilvl="6" w:tplc="0415000F" w:tentative="1">
      <w:start w:val="1"/>
      <w:numFmt w:val="decimal"/>
      <w:lvlText w:val="%7."/>
      <w:lvlJc w:val="left"/>
      <w:pPr>
        <w:ind w:left="5900" w:hanging="360"/>
      </w:pPr>
    </w:lvl>
    <w:lvl w:ilvl="7" w:tplc="04150019" w:tentative="1">
      <w:start w:val="1"/>
      <w:numFmt w:val="lowerLetter"/>
      <w:lvlText w:val="%8."/>
      <w:lvlJc w:val="left"/>
      <w:pPr>
        <w:ind w:left="6620" w:hanging="360"/>
      </w:pPr>
    </w:lvl>
    <w:lvl w:ilvl="8" w:tplc="0415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9" w15:restartNumberingAfterBreak="0">
    <w:nsid w:val="226D7534"/>
    <w:multiLevelType w:val="hybridMultilevel"/>
    <w:tmpl w:val="2A58E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98646A"/>
    <w:multiLevelType w:val="hybridMultilevel"/>
    <w:tmpl w:val="EDB02F8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23647E75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2" w15:restartNumberingAfterBreak="0">
    <w:nsid w:val="23A10C35"/>
    <w:multiLevelType w:val="hybridMultilevel"/>
    <w:tmpl w:val="D988D7A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247A054B"/>
    <w:multiLevelType w:val="hybridMultilevel"/>
    <w:tmpl w:val="5872A600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4CC5B9A"/>
    <w:multiLevelType w:val="hybridMultilevel"/>
    <w:tmpl w:val="8F02CF1A"/>
    <w:lvl w:ilvl="0" w:tplc="47783F8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5B56EA"/>
    <w:multiLevelType w:val="multilevel"/>
    <w:tmpl w:val="FD900670"/>
    <w:name w:val="WW8Num153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25F44B7F"/>
    <w:multiLevelType w:val="hybridMultilevel"/>
    <w:tmpl w:val="3B5A6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62E6E73"/>
    <w:multiLevelType w:val="hybridMultilevel"/>
    <w:tmpl w:val="1E089C3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26402AB0"/>
    <w:multiLevelType w:val="hybridMultilevel"/>
    <w:tmpl w:val="A8B0DA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0C2D0A"/>
    <w:multiLevelType w:val="hybridMultilevel"/>
    <w:tmpl w:val="A0A2F6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5035D4"/>
    <w:multiLevelType w:val="hybridMultilevel"/>
    <w:tmpl w:val="9D6CA7F8"/>
    <w:lvl w:ilvl="0" w:tplc="F7200B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8F15B7D"/>
    <w:multiLevelType w:val="hybridMultilevel"/>
    <w:tmpl w:val="06F05E9A"/>
    <w:lvl w:ilvl="0" w:tplc="0415000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7" w:hanging="360"/>
      </w:pPr>
      <w:rPr>
        <w:rFonts w:ascii="Wingdings" w:hAnsi="Wingdings" w:hint="default"/>
      </w:rPr>
    </w:lvl>
  </w:abstractNum>
  <w:abstractNum w:abstractNumId="53" w15:restartNumberingAfterBreak="0">
    <w:nsid w:val="2B4237C6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2FAB6118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31083BAA"/>
    <w:multiLevelType w:val="multilevel"/>
    <w:tmpl w:val="8E4ECFFE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6" w15:restartNumberingAfterBreak="0">
    <w:nsid w:val="316243B5"/>
    <w:multiLevelType w:val="multilevel"/>
    <w:tmpl w:val="65420D0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888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57" w15:restartNumberingAfterBreak="0">
    <w:nsid w:val="31ED7D41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3BA1785"/>
    <w:multiLevelType w:val="multilevel"/>
    <w:tmpl w:val="096E2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0" w15:restartNumberingAfterBreak="0">
    <w:nsid w:val="341C6701"/>
    <w:multiLevelType w:val="multilevel"/>
    <w:tmpl w:val="D102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61" w15:restartNumberingAfterBreak="0">
    <w:nsid w:val="365D475C"/>
    <w:multiLevelType w:val="hybridMultilevel"/>
    <w:tmpl w:val="BE08C8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7EB73C9"/>
    <w:multiLevelType w:val="hybridMultilevel"/>
    <w:tmpl w:val="5FC6957A"/>
    <w:lvl w:ilvl="0" w:tplc="8D1869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8920503"/>
    <w:multiLevelType w:val="multilevel"/>
    <w:tmpl w:val="A5D202A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64" w15:restartNumberingAfterBreak="0">
    <w:nsid w:val="3C6A6161"/>
    <w:multiLevelType w:val="hybridMultilevel"/>
    <w:tmpl w:val="43EE4F64"/>
    <w:lvl w:ilvl="0" w:tplc="F73EB6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CA251FF"/>
    <w:multiLevelType w:val="hybridMultilevel"/>
    <w:tmpl w:val="FE50CEFA"/>
    <w:lvl w:ilvl="0" w:tplc="2F3EAD3E">
      <w:start w:val="1"/>
      <w:numFmt w:val="decimal"/>
      <w:lvlText w:val="5.%1"/>
      <w:lvlJc w:val="left"/>
      <w:pPr>
        <w:ind w:left="860" w:hanging="360"/>
      </w:pPr>
      <w:rPr>
        <w:rFonts w:ascii="Arial" w:hAnsi="Arial" w:cs="Arial" w:hint="default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C2557E"/>
    <w:multiLevelType w:val="hybridMultilevel"/>
    <w:tmpl w:val="9282E7F4"/>
    <w:lvl w:ilvl="0" w:tplc="9528C736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ED5ECA06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EC7CF22C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1CFE9D3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4BBE1212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C2468EBA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E3C0F89A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D7C6572A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8104E93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7" w15:restartNumberingAfterBreak="0">
    <w:nsid w:val="3EF7531A"/>
    <w:multiLevelType w:val="hybridMultilevel"/>
    <w:tmpl w:val="B2981BE8"/>
    <w:lvl w:ilvl="0" w:tplc="000000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351B6D"/>
    <w:multiLevelType w:val="hybridMultilevel"/>
    <w:tmpl w:val="B17427CA"/>
    <w:lvl w:ilvl="0" w:tplc="2F6CC89C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04E235F"/>
    <w:multiLevelType w:val="hybridMultilevel"/>
    <w:tmpl w:val="A4B8B680"/>
    <w:lvl w:ilvl="0" w:tplc="04150017">
      <w:start w:val="1"/>
      <w:numFmt w:val="lowerLetter"/>
      <w:lvlText w:val="%1)"/>
      <w:lvlJc w:val="left"/>
      <w:pPr>
        <w:ind w:left="645" w:hanging="360"/>
      </w:pPr>
    </w:lvl>
    <w:lvl w:ilvl="1" w:tplc="85CA18EA">
      <w:start w:val="1"/>
      <w:numFmt w:val="decimal"/>
      <w:lvlText w:val="%2."/>
      <w:lvlJc w:val="left"/>
      <w:pPr>
        <w:ind w:left="1365" w:hanging="360"/>
      </w:pPr>
    </w:lvl>
    <w:lvl w:ilvl="2" w:tplc="0415001B">
      <w:start w:val="1"/>
      <w:numFmt w:val="lowerRoman"/>
      <w:lvlText w:val="%3."/>
      <w:lvlJc w:val="right"/>
      <w:pPr>
        <w:ind w:left="2085" w:hanging="180"/>
      </w:pPr>
    </w:lvl>
    <w:lvl w:ilvl="3" w:tplc="0415000F">
      <w:start w:val="1"/>
      <w:numFmt w:val="decimal"/>
      <w:lvlText w:val="%4."/>
      <w:lvlJc w:val="left"/>
      <w:pPr>
        <w:ind w:left="2805" w:hanging="360"/>
      </w:pPr>
    </w:lvl>
    <w:lvl w:ilvl="4" w:tplc="04150019">
      <w:start w:val="1"/>
      <w:numFmt w:val="lowerLetter"/>
      <w:lvlText w:val="%5."/>
      <w:lvlJc w:val="left"/>
      <w:pPr>
        <w:ind w:left="3525" w:hanging="360"/>
      </w:pPr>
    </w:lvl>
    <w:lvl w:ilvl="5" w:tplc="0415001B">
      <w:start w:val="1"/>
      <w:numFmt w:val="lowerRoman"/>
      <w:lvlText w:val="%6."/>
      <w:lvlJc w:val="right"/>
      <w:pPr>
        <w:ind w:left="4245" w:hanging="180"/>
      </w:pPr>
    </w:lvl>
    <w:lvl w:ilvl="6" w:tplc="0415000F">
      <w:start w:val="1"/>
      <w:numFmt w:val="decimal"/>
      <w:lvlText w:val="%7."/>
      <w:lvlJc w:val="left"/>
      <w:pPr>
        <w:ind w:left="4965" w:hanging="360"/>
      </w:pPr>
    </w:lvl>
    <w:lvl w:ilvl="7" w:tplc="04150019">
      <w:start w:val="1"/>
      <w:numFmt w:val="lowerLetter"/>
      <w:lvlText w:val="%8."/>
      <w:lvlJc w:val="left"/>
      <w:pPr>
        <w:ind w:left="5685" w:hanging="360"/>
      </w:pPr>
    </w:lvl>
    <w:lvl w:ilvl="8" w:tplc="0415001B">
      <w:start w:val="1"/>
      <w:numFmt w:val="lowerRoman"/>
      <w:lvlText w:val="%9."/>
      <w:lvlJc w:val="right"/>
      <w:pPr>
        <w:ind w:left="6405" w:hanging="180"/>
      </w:pPr>
    </w:lvl>
  </w:abstractNum>
  <w:abstractNum w:abstractNumId="70" w15:restartNumberingAfterBreak="0">
    <w:nsid w:val="427F37E3"/>
    <w:multiLevelType w:val="hybridMultilevel"/>
    <w:tmpl w:val="4BCAD548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1" w15:restartNumberingAfterBreak="0">
    <w:nsid w:val="43490141"/>
    <w:multiLevelType w:val="multilevel"/>
    <w:tmpl w:val="9CB41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72" w15:restartNumberingAfterBreak="0">
    <w:nsid w:val="437B069E"/>
    <w:multiLevelType w:val="hybridMultilevel"/>
    <w:tmpl w:val="08CE31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47B239F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4" w15:restartNumberingAfterBreak="0">
    <w:nsid w:val="48BB7B1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C603CA4"/>
    <w:multiLevelType w:val="hybridMultilevel"/>
    <w:tmpl w:val="99EC62DA"/>
    <w:lvl w:ilvl="0" w:tplc="6BA8A2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CC01667"/>
    <w:multiLevelType w:val="multilevel"/>
    <w:tmpl w:val="CED2D7C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8" w15:restartNumberingAfterBreak="0">
    <w:nsid w:val="4F4C6BDD"/>
    <w:multiLevelType w:val="hybridMultilevel"/>
    <w:tmpl w:val="0FA44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FC21702"/>
    <w:multiLevelType w:val="hybridMultilevel"/>
    <w:tmpl w:val="2A58EA1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1F2A57"/>
    <w:multiLevelType w:val="multilevel"/>
    <w:tmpl w:val="7A94E19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53A940C8"/>
    <w:multiLevelType w:val="hybridMultilevel"/>
    <w:tmpl w:val="E034D6DC"/>
    <w:lvl w:ilvl="0" w:tplc="52B8C988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6234B26"/>
    <w:multiLevelType w:val="hybridMultilevel"/>
    <w:tmpl w:val="4D08B23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59450818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596A77E6"/>
    <w:multiLevelType w:val="hybridMultilevel"/>
    <w:tmpl w:val="61628C68"/>
    <w:lvl w:ilvl="0" w:tplc="F752C9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B4C40F3"/>
    <w:multiLevelType w:val="hybridMultilevel"/>
    <w:tmpl w:val="F192F8D8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86" w15:restartNumberingAfterBreak="0">
    <w:nsid w:val="5B7D027C"/>
    <w:multiLevelType w:val="hybridMultilevel"/>
    <w:tmpl w:val="5EBA859A"/>
    <w:lvl w:ilvl="0" w:tplc="0DD60F30">
      <w:start w:val="15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C002BE1"/>
    <w:multiLevelType w:val="hybridMultilevel"/>
    <w:tmpl w:val="3F3A1212"/>
    <w:lvl w:ilvl="0" w:tplc="AFE4326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2F34A1"/>
    <w:multiLevelType w:val="hybridMultilevel"/>
    <w:tmpl w:val="D902C7EE"/>
    <w:lvl w:ilvl="0" w:tplc="264445C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D75134C"/>
    <w:multiLevelType w:val="hybridMultilevel"/>
    <w:tmpl w:val="60CA7C60"/>
    <w:lvl w:ilvl="0" w:tplc="46FA33B8">
      <w:start w:val="1"/>
      <w:numFmt w:val="lowerLetter"/>
      <w:lvlText w:val="%1)"/>
      <w:lvlJc w:val="left"/>
      <w:pPr>
        <w:tabs>
          <w:tab w:val="num" w:pos="1793"/>
        </w:tabs>
        <w:ind w:left="1603" w:hanging="170"/>
      </w:pPr>
    </w:lvl>
    <w:lvl w:ilvl="1" w:tplc="0A1ADC0C">
      <w:start w:val="4"/>
      <w:numFmt w:val="decimal"/>
      <w:lvlText w:val="%2."/>
      <w:lvlJc w:val="center"/>
      <w:pPr>
        <w:tabs>
          <w:tab w:val="num" w:pos="1430"/>
        </w:tabs>
        <w:ind w:left="1243" w:firstLine="19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513"/>
        </w:tabs>
        <w:ind w:left="251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3"/>
        </w:tabs>
        <w:ind w:left="323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3"/>
        </w:tabs>
        <w:ind w:left="395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3"/>
        </w:tabs>
        <w:ind w:left="467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3"/>
        </w:tabs>
        <w:ind w:left="539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3"/>
        </w:tabs>
        <w:ind w:left="611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3"/>
        </w:tabs>
        <w:ind w:left="6833" w:hanging="180"/>
      </w:pPr>
    </w:lvl>
  </w:abstractNum>
  <w:abstractNum w:abstractNumId="90" w15:restartNumberingAfterBreak="0">
    <w:nsid w:val="5F197C21"/>
    <w:multiLevelType w:val="hybridMultilevel"/>
    <w:tmpl w:val="B53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95181B"/>
    <w:multiLevelType w:val="hybridMultilevel"/>
    <w:tmpl w:val="FE828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0FB5220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3" w15:restartNumberingAfterBreak="0">
    <w:nsid w:val="618D1C70"/>
    <w:multiLevelType w:val="multilevel"/>
    <w:tmpl w:val="1DDE28A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4" w15:restartNumberingAfterBreak="0">
    <w:nsid w:val="658D2A29"/>
    <w:multiLevelType w:val="hybridMultilevel"/>
    <w:tmpl w:val="BF42D228"/>
    <w:lvl w:ilvl="0" w:tplc="93548B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6A5A462D"/>
    <w:multiLevelType w:val="hybridMultilevel"/>
    <w:tmpl w:val="D82E1866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6" w15:restartNumberingAfterBreak="0">
    <w:nsid w:val="6AB270DB"/>
    <w:multiLevelType w:val="hybridMultilevel"/>
    <w:tmpl w:val="EE8E7494"/>
    <w:lvl w:ilvl="0" w:tplc="B40E1E7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sz w:val="18"/>
        <w:szCs w:val="18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C6A5CC5"/>
    <w:multiLevelType w:val="hybridMultilevel"/>
    <w:tmpl w:val="3F6EEFE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8" w15:restartNumberingAfterBreak="0">
    <w:nsid w:val="6CBF35AA"/>
    <w:multiLevelType w:val="multilevel"/>
    <w:tmpl w:val="7F2C5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9" w15:restartNumberingAfterBreak="0">
    <w:nsid w:val="6EC24670"/>
    <w:multiLevelType w:val="hybridMultilevel"/>
    <w:tmpl w:val="F998F52A"/>
    <w:lvl w:ilvl="0" w:tplc="000000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6D2697"/>
    <w:multiLevelType w:val="hybridMultilevel"/>
    <w:tmpl w:val="FE06E44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01" w15:restartNumberingAfterBreak="0">
    <w:nsid w:val="71703784"/>
    <w:multiLevelType w:val="hybridMultilevel"/>
    <w:tmpl w:val="4D5C36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5F6B72"/>
    <w:multiLevelType w:val="hybridMultilevel"/>
    <w:tmpl w:val="308CDCF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2741237"/>
    <w:multiLevelType w:val="multilevel"/>
    <w:tmpl w:val="8A8A57B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4" w15:restartNumberingAfterBreak="0">
    <w:nsid w:val="72DB1E41"/>
    <w:multiLevelType w:val="singleLevel"/>
    <w:tmpl w:val="DA6E5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5" w15:restartNumberingAfterBreak="0">
    <w:nsid w:val="73136804"/>
    <w:multiLevelType w:val="hybridMultilevel"/>
    <w:tmpl w:val="3C722BC6"/>
    <w:name w:val="WW8Num4323"/>
    <w:lvl w:ilvl="0" w:tplc="0000002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318372D"/>
    <w:multiLevelType w:val="hybridMultilevel"/>
    <w:tmpl w:val="E1D8D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3B94CFD"/>
    <w:multiLevelType w:val="hybridMultilevel"/>
    <w:tmpl w:val="36385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DC4B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5DF40D6"/>
    <w:multiLevelType w:val="hybridMultilevel"/>
    <w:tmpl w:val="4A96BF62"/>
    <w:lvl w:ilvl="0" w:tplc="04150001">
      <w:start w:val="1"/>
      <w:numFmt w:val="bullet"/>
      <w:lvlText w:val=""/>
      <w:lvlJc w:val="left"/>
      <w:pPr>
        <w:tabs>
          <w:tab w:val="num" w:pos="987"/>
        </w:tabs>
        <w:ind w:left="987" w:hanging="397"/>
      </w:pPr>
      <w:rPr>
        <w:rFonts w:ascii="Symbol" w:hAnsi="Symbol" w:hint="default"/>
        <w:sz w:val="20"/>
        <w:szCs w:val="20"/>
      </w:rPr>
    </w:lvl>
    <w:lvl w:ilvl="1" w:tplc="CA440AC8" w:tentative="1">
      <w:start w:val="1"/>
      <w:numFmt w:val="bullet"/>
      <w:lvlText w:val="o"/>
      <w:lvlJc w:val="left"/>
      <w:pPr>
        <w:tabs>
          <w:tab w:val="num" w:pos="1978"/>
        </w:tabs>
        <w:ind w:left="1978" w:hanging="360"/>
      </w:pPr>
      <w:rPr>
        <w:rFonts w:ascii="Courier New" w:hAnsi="Courier New" w:cs="Courier New" w:hint="default"/>
      </w:rPr>
    </w:lvl>
    <w:lvl w:ilvl="2" w:tplc="13669C7C" w:tentative="1">
      <w:start w:val="1"/>
      <w:numFmt w:val="bullet"/>
      <w:lvlText w:val=""/>
      <w:lvlJc w:val="left"/>
      <w:pPr>
        <w:tabs>
          <w:tab w:val="num" w:pos="2698"/>
        </w:tabs>
        <w:ind w:left="2698" w:hanging="360"/>
      </w:pPr>
      <w:rPr>
        <w:rFonts w:ascii="Wingdings" w:hAnsi="Wingdings" w:hint="default"/>
      </w:rPr>
    </w:lvl>
    <w:lvl w:ilvl="3" w:tplc="E29863FC" w:tentative="1">
      <w:start w:val="1"/>
      <w:numFmt w:val="bullet"/>
      <w:lvlText w:val=""/>
      <w:lvlJc w:val="left"/>
      <w:pPr>
        <w:tabs>
          <w:tab w:val="num" w:pos="3418"/>
        </w:tabs>
        <w:ind w:left="3418" w:hanging="360"/>
      </w:pPr>
      <w:rPr>
        <w:rFonts w:ascii="Symbol" w:hAnsi="Symbol" w:hint="default"/>
      </w:rPr>
    </w:lvl>
    <w:lvl w:ilvl="4" w:tplc="2C144170" w:tentative="1">
      <w:start w:val="1"/>
      <w:numFmt w:val="bullet"/>
      <w:lvlText w:val="o"/>
      <w:lvlJc w:val="left"/>
      <w:pPr>
        <w:tabs>
          <w:tab w:val="num" w:pos="4138"/>
        </w:tabs>
        <w:ind w:left="4138" w:hanging="360"/>
      </w:pPr>
      <w:rPr>
        <w:rFonts w:ascii="Courier New" w:hAnsi="Courier New" w:cs="Courier New" w:hint="default"/>
      </w:rPr>
    </w:lvl>
    <w:lvl w:ilvl="5" w:tplc="CA32554A" w:tentative="1">
      <w:start w:val="1"/>
      <w:numFmt w:val="bullet"/>
      <w:lvlText w:val=""/>
      <w:lvlJc w:val="left"/>
      <w:pPr>
        <w:tabs>
          <w:tab w:val="num" w:pos="4858"/>
        </w:tabs>
        <w:ind w:left="4858" w:hanging="360"/>
      </w:pPr>
      <w:rPr>
        <w:rFonts w:ascii="Wingdings" w:hAnsi="Wingdings" w:hint="default"/>
      </w:rPr>
    </w:lvl>
    <w:lvl w:ilvl="6" w:tplc="56DEDC56" w:tentative="1">
      <w:start w:val="1"/>
      <w:numFmt w:val="bullet"/>
      <w:lvlText w:val=""/>
      <w:lvlJc w:val="left"/>
      <w:pPr>
        <w:tabs>
          <w:tab w:val="num" w:pos="5578"/>
        </w:tabs>
        <w:ind w:left="5578" w:hanging="360"/>
      </w:pPr>
      <w:rPr>
        <w:rFonts w:ascii="Symbol" w:hAnsi="Symbol" w:hint="default"/>
      </w:rPr>
    </w:lvl>
    <w:lvl w:ilvl="7" w:tplc="5FC6A202" w:tentative="1">
      <w:start w:val="1"/>
      <w:numFmt w:val="bullet"/>
      <w:lvlText w:val="o"/>
      <w:lvlJc w:val="left"/>
      <w:pPr>
        <w:tabs>
          <w:tab w:val="num" w:pos="6298"/>
        </w:tabs>
        <w:ind w:left="6298" w:hanging="360"/>
      </w:pPr>
      <w:rPr>
        <w:rFonts w:ascii="Courier New" w:hAnsi="Courier New" w:cs="Courier New" w:hint="default"/>
      </w:rPr>
    </w:lvl>
    <w:lvl w:ilvl="8" w:tplc="B0E00A3A" w:tentative="1">
      <w:start w:val="1"/>
      <w:numFmt w:val="bullet"/>
      <w:lvlText w:val=""/>
      <w:lvlJc w:val="left"/>
      <w:pPr>
        <w:tabs>
          <w:tab w:val="num" w:pos="7018"/>
        </w:tabs>
        <w:ind w:left="7018" w:hanging="360"/>
      </w:pPr>
      <w:rPr>
        <w:rFonts w:ascii="Wingdings" w:hAnsi="Wingdings" w:hint="default"/>
      </w:rPr>
    </w:lvl>
  </w:abstractNum>
  <w:abstractNum w:abstractNumId="109" w15:restartNumberingAfterBreak="0">
    <w:nsid w:val="768655C9"/>
    <w:multiLevelType w:val="hybridMultilevel"/>
    <w:tmpl w:val="7C3A1A7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0" w15:restartNumberingAfterBreak="0">
    <w:nsid w:val="771E7E39"/>
    <w:multiLevelType w:val="hybridMultilevel"/>
    <w:tmpl w:val="BBD0BDFA"/>
    <w:lvl w:ilvl="0" w:tplc="AC245DE6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CA3EDA"/>
    <w:multiLevelType w:val="hybridMultilevel"/>
    <w:tmpl w:val="00F64CA8"/>
    <w:lvl w:ilvl="0" w:tplc="6F4A0CD0">
      <w:start w:val="1"/>
      <w:numFmt w:val="bullet"/>
      <w:lvlText w:val=""/>
      <w:lvlJc w:val="left"/>
      <w:pPr>
        <w:ind w:left="16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12" w15:restartNumberingAfterBreak="0">
    <w:nsid w:val="7A0F7682"/>
    <w:multiLevelType w:val="multilevel"/>
    <w:tmpl w:val="13920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7B61049F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C5469E5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49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7D101301"/>
    <w:multiLevelType w:val="multilevel"/>
    <w:tmpl w:val="7F149CA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E70746B"/>
    <w:multiLevelType w:val="multilevel"/>
    <w:tmpl w:val="A13A9BB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7F181443"/>
    <w:multiLevelType w:val="hybridMultilevel"/>
    <w:tmpl w:val="689CA21E"/>
    <w:lvl w:ilvl="0" w:tplc="C098FA1E">
      <w:start w:val="1"/>
      <w:numFmt w:val="lowerLetter"/>
      <w:lvlText w:val="%1)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F8F681E"/>
    <w:multiLevelType w:val="hybridMultilevel"/>
    <w:tmpl w:val="60C4CD7A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9" w15:restartNumberingAfterBreak="0">
    <w:nsid w:val="7FC90E4A"/>
    <w:multiLevelType w:val="hybridMultilevel"/>
    <w:tmpl w:val="913AD51C"/>
    <w:lvl w:ilvl="0" w:tplc="93A82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DD0D32"/>
    <w:multiLevelType w:val="hybridMultilevel"/>
    <w:tmpl w:val="E6C82BE2"/>
    <w:lvl w:ilvl="0" w:tplc="5E1E1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D90691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49472937">
    <w:abstractNumId w:val="84"/>
  </w:num>
  <w:num w:numId="2" w16cid:durableId="1542328458">
    <w:abstractNumId w:val="31"/>
  </w:num>
  <w:num w:numId="3" w16cid:durableId="1861091505">
    <w:abstractNumId w:val="103"/>
  </w:num>
  <w:num w:numId="4" w16cid:durableId="2124688330">
    <w:abstractNumId w:val="12"/>
  </w:num>
  <w:num w:numId="5" w16cid:durableId="831410144">
    <w:abstractNumId w:val="48"/>
  </w:num>
  <w:num w:numId="6" w16cid:durableId="992563676">
    <w:abstractNumId w:val="14"/>
  </w:num>
  <w:num w:numId="7" w16cid:durableId="988746927">
    <w:abstractNumId w:val="22"/>
  </w:num>
  <w:num w:numId="8" w16cid:durableId="323559075">
    <w:abstractNumId w:val="75"/>
  </w:num>
  <w:num w:numId="9" w16cid:durableId="1178034851">
    <w:abstractNumId w:val="49"/>
  </w:num>
  <w:num w:numId="10" w16cid:durableId="606081809">
    <w:abstractNumId w:val="33"/>
  </w:num>
  <w:num w:numId="11" w16cid:durableId="838542831">
    <w:abstractNumId w:val="58"/>
  </w:num>
  <w:num w:numId="12" w16cid:durableId="54396598">
    <w:abstractNumId w:val="112"/>
  </w:num>
  <w:num w:numId="13" w16cid:durableId="1573663533">
    <w:abstractNumId w:val="26"/>
  </w:num>
  <w:num w:numId="14" w16cid:durableId="49230672">
    <w:abstractNumId w:val="29"/>
  </w:num>
  <w:num w:numId="15" w16cid:durableId="1336032660">
    <w:abstractNumId w:val="9"/>
  </w:num>
  <w:num w:numId="16" w16cid:durableId="1321738505">
    <w:abstractNumId w:val="71"/>
  </w:num>
  <w:num w:numId="17" w16cid:durableId="485056631">
    <w:abstractNumId w:val="59"/>
  </w:num>
  <w:num w:numId="18" w16cid:durableId="271255160">
    <w:abstractNumId w:val="56"/>
  </w:num>
  <w:num w:numId="19" w16cid:durableId="1978412913">
    <w:abstractNumId w:val="80"/>
  </w:num>
  <w:num w:numId="20" w16cid:durableId="175538039">
    <w:abstractNumId w:val="55"/>
  </w:num>
  <w:num w:numId="21" w16cid:durableId="798232518">
    <w:abstractNumId w:val="60"/>
  </w:num>
  <w:num w:numId="22" w16cid:durableId="1366373459">
    <w:abstractNumId w:val="62"/>
  </w:num>
  <w:num w:numId="23" w16cid:durableId="888496733">
    <w:abstractNumId w:val="86"/>
  </w:num>
  <w:num w:numId="24" w16cid:durableId="31542119">
    <w:abstractNumId w:val="64"/>
  </w:num>
  <w:num w:numId="25" w16cid:durableId="1458329656">
    <w:abstractNumId w:val="98"/>
  </w:num>
  <w:num w:numId="26" w16cid:durableId="528645219">
    <w:abstractNumId w:val="76"/>
  </w:num>
  <w:num w:numId="27" w16cid:durableId="440417735">
    <w:abstractNumId w:val="63"/>
  </w:num>
  <w:num w:numId="28" w16cid:durableId="1636522941">
    <w:abstractNumId w:val="101"/>
  </w:num>
  <w:num w:numId="29" w16cid:durableId="1502627206">
    <w:abstractNumId w:val="42"/>
  </w:num>
  <w:num w:numId="30" w16cid:durableId="368189305">
    <w:abstractNumId w:val="79"/>
  </w:num>
  <w:num w:numId="31" w16cid:durableId="1910648468">
    <w:abstractNumId w:val="110"/>
  </w:num>
  <w:num w:numId="32" w16cid:durableId="1246450293">
    <w:abstractNumId w:val="115"/>
  </w:num>
  <w:num w:numId="33" w16cid:durableId="484905530">
    <w:abstractNumId w:val="68"/>
  </w:num>
  <w:num w:numId="34" w16cid:durableId="1276214003">
    <w:abstractNumId w:val="17"/>
  </w:num>
  <w:num w:numId="35" w16cid:durableId="394473747">
    <w:abstractNumId w:val="13"/>
  </w:num>
  <w:num w:numId="36" w16cid:durableId="1957978225">
    <w:abstractNumId w:val="111"/>
  </w:num>
  <w:num w:numId="37" w16cid:durableId="1777374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610484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39452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5885693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925448">
    <w:abstractNumId w:val="32"/>
  </w:num>
  <w:num w:numId="42" w16cid:durableId="2101490235">
    <w:abstractNumId w:val="72"/>
  </w:num>
  <w:num w:numId="43" w16cid:durableId="127624830">
    <w:abstractNumId w:val="104"/>
    <w:lvlOverride w:ilvl="0">
      <w:startOverride w:val="1"/>
    </w:lvlOverride>
  </w:num>
  <w:num w:numId="44" w16cid:durableId="571621262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60132047">
    <w:abstractNumId w:val="74"/>
    <w:lvlOverride w:ilvl="0">
      <w:startOverride w:val="1"/>
    </w:lvlOverride>
  </w:num>
  <w:num w:numId="46" w16cid:durableId="158584228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730344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7769473">
    <w:abstractNumId w:val="73"/>
  </w:num>
  <w:num w:numId="49" w16cid:durableId="14222222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84985107">
    <w:abstractNumId w:val="8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301591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3815065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9938534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13669613">
    <w:abstractNumId w:val="43"/>
  </w:num>
  <w:num w:numId="55" w16cid:durableId="349533722">
    <w:abstractNumId w:val="50"/>
  </w:num>
  <w:num w:numId="56" w16cid:durableId="246424022">
    <w:abstractNumId w:val="107"/>
  </w:num>
  <w:num w:numId="57" w16cid:durableId="954672388">
    <w:abstractNumId w:val="2"/>
  </w:num>
  <w:num w:numId="58" w16cid:durableId="1649557127">
    <w:abstractNumId w:val="4"/>
  </w:num>
  <w:num w:numId="59" w16cid:durableId="773861421">
    <w:abstractNumId w:val="5"/>
  </w:num>
  <w:num w:numId="60" w16cid:durableId="268321474">
    <w:abstractNumId w:val="7"/>
  </w:num>
  <w:num w:numId="61" w16cid:durableId="1765571267">
    <w:abstractNumId w:val="8"/>
  </w:num>
  <w:num w:numId="62" w16cid:durableId="984161071">
    <w:abstractNumId w:val="66"/>
  </w:num>
  <w:num w:numId="63" w16cid:durableId="27343602">
    <w:abstractNumId w:val="108"/>
  </w:num>
  <w:num w:numId="64" w16cid:durableId="613706356">
    <w:abstractNumId w:val="45"/>
  </w:num>
  <w:num w:numId="65" w16cid:durableId="789863003">
    <w:abstractNumId w:val="65"/>
  </w:num>
  <w:num w:numId="66" w16cid:durableId="862400232">
    <w:abstractNumId w:val="38"/>
  </w:num>
  <w:num w:numId="67" w16cid:durableId="126512458">
    <w:abstractNumId w:val="85"/>
  </w:num>
  <w:num w:numId="68" w16cid:durableId="2107267519">
    <w:abstractNumId w:val="88"/>
  </w:num>
  <w:num w:numId="69" w16cid:durableId="1387486130">
    <w:abstractNumId w:val="81"/>
  </w:num>
  <w:num w:numId="70" w16cid:durableId="280573143">
    <w:abstractNumId w:val="87"/>
  </w:num>
  <w:num w:numId="71" w16cid:durableId="1026558650">
    <w:abstractNumId w:val="40"/>
  </w:num>
  <w:num w:numId="72" w16cid:durableId="1088114308">
    <w:abstractNumId w:val="30"/>
  </w:num>
  <w:num w:numId="73" w16cid:durableId="1975327918">
    <w:abstractNumId w:val="83"/>
  </w:num>
  <w:num w:numId="74" w16cid:durableId="1916089468">
    <w:abstractNumId w:val="116"/>
  </w:num>
  <w:num w:numId="75" w16cid:durableId="1857574537">
    <w:abstractNumId w:val="57"/>
  </w:num>
  <w:num w:numId="76" w16cid:durableId="1554849329">
    <w:abstractNumId w:val="92"/>
  </w:num>
  <w:num w:numId="77" w16cid:durableId="1519855905">
    <w:abstractNumId w:val="28"/>
  </w:num>
  <w:num w:numId="78" w16cid:durableId="692413842">
    <w:abstractNumId w:val="53"/>
  </w:num>
  <w:num w:numId="79" w16cid:durableId="1121996321">
    <w:abstractNumId w:val="114"/>
  </w:num>
  <w:num w:numId="80" w16cid:durableId="1177233346">
    <w:abstractNumId w:val="77"/>
  </w:num>
  <w:num w:numId="81" w16cid:durableId="1245921913">
    <w:abstractNumId w:val="52"/>
  </w:num>
  <w:num w:numId="82" w16cid:durableId="724646287">
    <w:abstractNumId w:val="27"/>
  </w:num>
  <w:num w:numId="83" w16cid:durableId="1122457186">
    <w:abstractNumId w:val="24"/>
  </w:num>
  <w:num w:numId="84" w16cid:durableId="777794369">
    <w:abstractNumId w:val="54"/>
  </w:num>
  <w:num w:numId="85" w16cid:durableId="192572587">
    <w:abstractNumId w:val="41"/>
  </w:num>
  <w:num w:numId="86" w16cid:durableId="139004070">
    <w:abstractNumId w:val="109"/>
  </w:num>
  <w:num w:numId="87" w16cid:durableId="1498963666">
    <w:abstractNumId w:val="93"/>
  </w:num>
  <w:num w:numId="88" w16cid:durableId="1671831939">
    <w:abstractNumId w:val="97"/>
  </w:num>
  <w:num w:numId="89" w16cid:durableId="188489733">
    <w:abstractNumId w:val="16"/>
  </w:num>
  <w:num w:numId="90" w16cid:durableId="572548907">
    <w:abstractNumId w:val="10"/>
  </w:num>
  <w:num w:numId="91" w16cid:durableId="1647779612">
    <w:abstractNumId w:val="95"/>
  </w:num>
  <w:num w:numId="92" w16cid:durableId="1770004062">
    <w:abstractNumId w:val="36"/>
  </w:num>
  <w:num w:numId="93" w16cid:durableId="369695507">
    <w:abstractNumId w:val="18"/>
  </w:num>
  <w:num w:numId="94" w16cid:durableId="1115369130">
    <w:abstractNumId w:val="44"/>
  </w:num>
  <w:num w:numId="95" w16cid:durableId="820346867">
    <w:abstractNumId w:val="118"/>
  </w:num>
  <w:num w:numId="96" w16cid:durableId="1528715695">
    <w:abstractNumId w:val="70"/>
  </w:num>
  <w:num w:numId="97" w16cid:durableId="911621416">
    <w:abstractNumId w:val="11"/>
  </w:num>
  <w:num w:numId="98" w16cid:durableId="1211764155">
    <w:abstractNumId w:val="119"/>
  </w:num>
  <w:num w:numId="99" w16cid:durableId="60956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62161298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172522424">
    <w:abstractNumId w:val="99"/>
  </w:num>
  <w:num w:numId="102" w16cid:durableId="47356642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649625746">
    <w:abstractNumId w:val="34"/>
  </w:num>
  <w:num w:numId="104" w16cid:durableId="1292632888">
    <w:abstractNumId w:val="67"/>
  </w:num>
  <w:num w:numId="105" w16cid:durableId="252318486">
    <w:abstractNumId w:val="19"/>
  </w:num>
  <w:num w:numId="106" w16cid:durableId="20977540">
    <w:abstractNumId w:val="15"/>
  </w:num>
  <w:num w:numId="107" w16cid:durableId="250970006">
    <w:abstractNumId w:val="21"/>
  </w:num>
  <w:num w:numId="108" w16cid:durableId="348604716">
    <w:abstractNumId w:val="117"/>
  </w:num>
  <w:num w:numId="109" w16cid:durableId="1003240270">
    <w:abstractNumId w:val="113"/>
  </w:num>
  <w:num w:numId="110" w16cid:durableId="1308433332">
    <w:abstractNumId w:val="25"/>
  </w:num>
  <w:num w:numId="111" w16cid:durableId="1861314305">
    <w:abstractNumId w:val="82"/>
  </w:num>
  <w:num w:numId="112" w16cid:durableId="108399236">
    <w:abstractNumId w:val="102"/>
  </w:num>
  <w:num w:numId="113" w16cid:durableId="906066029">
    <w:abstractNumId w:val="94"/>
  </w:num>
  <w:num w:numId="114" w16cid:durableId="308830104">
    <w:abstractNumId w:val="20"/>
  </w:num>
  <w:num w:numId="115" w16cid:durableId="109667565">
    <w:abstractNumId w:val="47"/>
  </w:num>
  <w:num w:numId="116" w16cid:durableId="754281799">
    <w:abstractNumId w:val="78"/>
  </w:num>
  <w:num w:numId="117" w16cid:durableId="181168542">
    <w:abstractNumId w:val="23"/>
  </w:num>
  <w:num w:numId="118" w16cid:durableId="599070815">
    <w:abstractNumId w:val="61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42"/>
    <w:rsid w:val="00000C6C"/>
    <w:rsid w:val="00002D21"/>
    <w:rsid w:val="00002F66"/>
    <w:rsid w:val="0001103C"/>
    <w:rsid w:val="00011861"/>
    <w:rsid w:val="00017C5E"/>
    <w:rsid w:val="00020C3F"/>
    <w:rsid w:val="00021CDA"/>
    <w:rsid w:val="00022B93"/>
    <w:rsid w:val="00023027"/>
    <w:rsid w:val="000230E5"/>
    <w:rsid w:val="00027E8C"/>
    <w:rsid w:val="0003006E"/>
    <w:rsid w:val="00031D01"/>
    <w:rsid w:val="000329F8"/>
    <w:rsid w:val="000427EE"/>
    <w:rsid w:val="00044AB8"/>
    <w:rsid w:val="000451B6"/>
    <w:rsid w:val="000452B1"/>
    <w:rsid w:val="000610E8"/>
    <w:rsid w:val="00061BDC"/>
    <w:rsid w:val="00064D6D"/>
    <w:rsid w:val="00066D33"/>
    <w:rsid w:val="0006759B"/>
    <w:rsid w:val="00067983"/>
    <w:rsid w:val="00073F1A"/>
    <w:rsid w:val="000815BC"/>
    <w:rsid w:val="0008653E"/>
    <w:rsid w:val="000969F3"/>
    <w:rsid w:val="000A17F4"/>
    <w:rsid w:val="000A630E"/>
    <w:rsid w:val="000A6C91"/>
    <w:rsid w:val="000B2EDB"/>
    <w:rsid w:val="000B4B47"/>
    <w:rsid w:val="000B61C8"/>
    <w:rsid w:val="000B6944"/>
    <w:rsid w:val="000B7172"/>
    <w:rsid w:val="000B76A5"/>
    <w:rsid w:val="000C2AC3"/>
    <w:rsid w:val="000C2C9E"/>
    <w:rsid w:val="000C3F8D"/>
    <w:rsid w:val="000C4B55"/>
    <w:rsid w:val="000C4DE8"/>
    <w:rsid w:val="000C5BFB"/>
    <w:rsid w:val="000D1908"/>
    <w:rsid w:val="000D2D86"/>
    <w:rsid w:val="000D3137"/>
    <w:rsid w:val="000E01C8"/>
    <w:rsid w:val="00103D2B"/>
    <w:rsid w:val="00107040"/>
    <w:rsid w:val="00110693"/>
    <w:rsid w:val="00113501"/>
    <w:rsid w:val="001215EA"/>
    <w:rsid w:val="00125B10"/>
    <w:rsid w:val="00125CC6"/>
    <w:rsid w:val="00134A9C"/>
    <w:rsid w:val="001424DC"/>
    <w:rsid w:val="0014407A"/>
    <w:rsid w:val="00145E14"/>
    <w:rsid w:val="00160821"/>
    <w:rsid w:val="00171D5A"/>
    <w:rsid w:val="00172D47"/>
    <w:rsid w:val="00173FEF"/>
    <w:rsid w:val="00174FC4"/>
    <w:rsid w:val="00177E96"/>
    <w:rsid w:val="001831BB"/>
    <w:rsid w:val="001833FA"/>
    <w:rsid w:val="00184D73"/>
    <w:rsid w:val="00194039"/>
    <w:rsid w:val="00197B1A"/>
    <w:rsid w:val="001A1628"/>
    <w:rsid w:val="001A1C13"/>
    <w:rsid w:val="001A2460"/>
    <w:rsid w:val="001A4B38"/>
    <w:rsid w:val="001B1064"/>
    <w:rsid w:val="001B1ABC"/>
    <w:rsid w:val="001D1CA4"/>
    <w:rsid w:val="001D6797"/>
    <w:rsid w:val="001E057D"/>
    <w:rsid w:val="001E2A85"/>
    <w:rsid w:val="001F0474"/>
    <w:rsid w:val="001F0490"/>
    <w:rsid w:val="001F0A68"/>
    <w:rsid w:val="001F25FB"/>
    <w:rsid w:val="001F357A"/>
    <w:rsid w:val="002008A9"/>
    <w:rsid w:val="002008EC"/>
    <w:rsid w:val="00204576"/>
    <w:rsid w:val="0020545F"/>
    <w:rsid w:val="002114BA"/>
    <w:rsid w:val="00211E53"/>
    <w:rsid w:val="00212422"/>
    <w:rsid w:val="00216317"/>
    <w:rsid w:val="00216AD4"/>
    <w:rsid w:val="00222B6A"/>
    <w:rsid w:val="00227B67"/>
    <w:rsid w:val="00230954"/>
    <w:rsid w:val="00234E03"/>
    <w:rsid w:val="00251E47"/>
    <w:rsid w:val="00256D89"/>
    <w:rsid w:val="00256EA1"/>
    <w:rsid w:val="00257D92"/>
    <w:rsid w:val="00257F57"/>
    <w:rsid w:val="00261442"/>
    <w:rsid w:val="00264340"/>
    <w:rsid w:val="0026679E"/>
    <w:rsid w:val="00267855"/>
    <w:rsid w:val="002678CD"/>
    <w:rsid w:val="00270CA7"/>
    <w:rsid w:val="00271765"/>
    <w:rsid w:val="002752B0"/>
    <w:rsid w:val="00281521"/>
    <w:rsid w:val="002A0918"/>
    <w:rsid w:val="002A1E86"/>
    <w:rsid w:val="002A2231"/>
    <w:rsid w:val="002A45F3"/>
    <w:rsid w:val="002B0738"/>
    <w:rsid w:val="002B2DA5"/>
    <w:rsid w:val="002B4076"/>
    <w:rsid w:val="002C2C61"/>
    <w:rsid w:val="002C6559"/>
    <w:rsid w:val="002C730C"/>
    <w:rsid w:val="002D407B"/>
    <w:rsid w:val="002E3671"/>
    <w:rsid w:val="002E6AFC"/>
    <w:rsid w:val="002E6BF9"/>
    <w:rsid w:val="002E7CB4"/>
    <w:rsid w:val="002F01C5"/>
    <w:rsid w:val="00310673"/>
    <w:rsid w:val="00310E35"/>
    <w:rsid w:val="003165FD"/>
    <w:rsid w:val="00333174"/>
    <w:rsid w:val="003337F8"/>
    <w:rsid w:val="00333F45"/>
    <w:rsid w:val="003357F5"/>
    <w:rsid w:val="00336DE4"/>
    <w:rsid w:val="0035143A"/>
    <w:rsid w:val="0035291C"/>
    <w:rsid w:val="003616DD"/>
    <w:rsid w:val="0036537A"/>
    <w:rsid w:val="003746FC"/>
    <w:rsid w:val="00375D94"/>
    <w:rsid w:val="00381022"/>
    <w:rsid w:val="00381294"/>
    <w:rsid w:val="003827AC"/>
    <w:rsid w:val="00382CA2"/>
    <w:rsid w:val="00383124"/>
    <w:rsid w:val="0038392E"/>
    <w:rsid w:val="00384492"/>
    <w:rsid w:val="00392382"/>
    <w:rsid w:val="00395400"/>
    <w:rsid w:val="003964A9"/>
    <w:rsid w:val="00396DDC"/>
    <w:rsid w:val="003A1ACA"/>
    <w:rsid w:val="003A2906"/>
    <w:rsid w:val="003A7ECD"/>
    <w:rsid w:val="003B01A0"/>
    <w:rsid w:val="003C3897"/>
    <w:rsid w:val="003C567C"/>
    <w:rsid w:val="003D39C9"/>
    <w:rsid w:val="003D5C3B"/>
    <w:rsid w:val="003D61FA"/>
    <w:rsid w:val="003E6F22"/>
    <w:rsid w:val="003F31F6"/>
    <w:rsid w:val="003F4CF6"/>
    <w:rsid w:val="00405475"/>
    <w:rsid w:val="0042727C"/>
    <w:rsid w:val="004313F8"/>
    <w:rsid w:val="004324D9"/>
    <w:rsid w:val="00435059"/>
    <w:rsid w:val="00436729"/>
    <w:rsid w:val="00443E1D"/>
    <w:rsid w:val="0045028E"/>
    <w:rsid w:val="004608EC"/>
    <w:rsid w:val="00463315"/>
    <w:rsid w:val="004653C3"/>
    <w:rsid w:val="00470B3F"/>
    <w:rsid w:val="0047697B"/>
    <w:rsid w:val="00481EDE"/>
    <w:rsid w:val="00483F58"/>
    <w:rsid w:val="004862E9"/>
    <w:rsid w:val="00486962"/>
    <w:rsid w:val="00494079"/>
    <w:rsid w:val="004943A7"/>
    <w:rsid w:val="00497DC6"/>
    <w:rsid w:val="004A351B"/>
    <w:rsid w:val="004A4DB2"/>
    <w:rsid w:val="004A796A"/>
    <w:rsid w:val="004B406F"/>
    <w:rsid w:val="004B414F"/>
    <w:rsid w:val="004B5E9C"/>
    <w:rsid w:val="004C1BD3"/>
    <w:rsid w:val="004D03B8"/>
    <w:rsid w:val="004D03D6"/>
    <w:rsid w:val="004E0923"/>
    <w:rsid w:val="004E1BC1"/>
    <w:rsid w:val="004F06AF"/>
    <w:rsid w:val="004F52E2"/>
    <w:rsid w:val="0050383B"/>
    <w:rsid w:val="00514E42"/>
    <w:rsid w:val="00523281"/>
    <w:rsid w:val="005242EE"/>
    <w:rsid w:val="00531991"/>
    <w:rsid w:val="00537207"/>
    <w:rsid w:val="00541F30"/>
    <w:rsid w:val="00542F7E"/>
    <w:rsid w:val="00546908"/>
    <w:rsid w:val="00550118"/>
    <w:rsid w:val="00553B86"/>
    <w:rsid w:val="00554451"/>
    <w:rsid w:val="005546B1"/>
    <w:rsid w:val="00557396"/>
    <w:rsid w:val="00565334"/>
    <w:rsid w:val="00567A6D"/>
    <w:rsid w:val="0057785D"/>
    <w:rsid w:val="005827D7"/>
    <w:rsid w:val="00582B00"/>
    <w:rsid w:val="00594E97"/>
    <w:rsid w:val="00597FB1"/>
    <w:rsid w:val="005A3812"/>
    <w:rsid w:val="005A481D"/>
    <w:rsid w:val="005A72F5"/>
    <w:rsid w:val="005C3C6B"/>
    <w:rsid w:val="005D53AD"/>
    <w:rsid w:val="005D5E77"/>
    <w:rsid w:val="005E05EE"/>
    <w:rsid w:val="005E06BE"/>
    <w:rsid w:val="005E2C6B"/>
    <w:rsid w:val="005F55E2"/>
    <w:rsid w:val="00600885"/>
    <w:rsid w:val="00601767"/>
    <w:rsid w:val="00602EDA"/>
    <w:rsid w:val="00603DBF"/>
    <w:rsid w:val="00605091"/>
    <w:rsid w:val="006050CB"/>
    <w:rsid w:val="00610632"/>
    <w:rsid w:val="00611157"/>
    <w:rsid w:val="00613023"/>
    <w:rsid w:val="00622E7D"/>
    <w:rsid w:val="00624842"/>
    <w:rsid w:val="0062593B"/>
    <w:rsid w:val="00641554"/>
    <w:rsid w:val="006435C2"/>
    <w:rsid w:val="006521A6"/>
    <w:rsid w:val="006528A0"/>
    <w:rsid w:val="00663FFC"/>
    <w:rsid w:val="006653A2"/>
    <w:rsid w:val="006701A4"/>
    <w:rsid w:val="00671D00"/>
    <w:rsid w:val="00672A00"/>
    <w:rsid w:val="006769D8"/>
    <w:rsid w:val="00684D46"/>
    <w:rsid w:val="00687703"/>
    <w:rsid w:val="00692F7E"/>
    <w:rsid w:val="00693C7A"/>
    <w:rsid w:val="006A0B25"/>
    <w:rsid w:val="006A142D"/>
    <w:rsid w:val="006A3352"/>
    <w:rsid w:val="006A3D54"/>
    <w:rsid w:val="006B2980"/>
    <w:rsid w:val="006D1BE1"/>
    <w:rsid w:val="006E157F"/>
    <w:rsid w:val="006E4A90"/>
    <w:rsid w:val="006E5CD8"/>
    <w:rsid w:val="006F2ED5"/>
    <w:rsid w:val="007008E1"/>
    <w:rsid w:val="00704511"/>
    <w:rsid w:val="00704F49"/>
    <w:rsid w:val="00705521"/>
    <w:rsid w:val="0071233D"/>
    <w:rsid w:val="00715312"/>
    <w:rsid w:val="00720992"/>
    <w:rsid w:val="0072246B"/>
    <w:rsid w:val="007257EF"/>
    <w:rsid w:val="00736AA2"/>
    <w:rsid w:val="007372BA"/>
    <w:rsid w:val="00737BF4"/>
    <w:rsid w:val="0074218E"/>
    <w:rsid w:val="00744602"/>
    <w:rsid w:val="007572EA"/>
    <w:rsid w:val="00765291"/>
    <w:rsid w:val="00765D24"/>
    <w:rsid w:val="00766B0A"/>
    <w:rsid w:val="007715F4"/>
    <w:rsid w:val="00776E1B"/>
    <w:rsid w:val="00781375"/>
    <w:rsid w:val="007840AC"/>
    <w:rsid w:val="00784460"/>
    <w:rsid w:val="007933EB"/>
    <w:rsid w:val="00797336"/>
    <w:rsid w:val="007A0DE8"/>
    <w:rsid w:val="007A4312"/>
    <w:rsid w:val="007B48DC"/>
    <w:rsid w:val="007B4E29"/>
    <w:rsid w:val="007B792C"/>
    <w:rsid w:val="007C2720"/>
    <w:rsid w:val="007C5840"/>
    <w:rsid w:val="007C6F65"/>
    <w:rsid w:val="007D30C8"/>
    <w:rsid w:val="007E1FEC"/>
    <w:rsid w:val="007E2DB0"/>
    <w:rsid w:val="007E601D"/>
    <w:rsid w:val="008027D7"/>
    <w:rsid w:val="00803EA7"/>
    <w:rsid w:val="00811A69"/>
    <w:rsid w:val="00814594"/>
    <w:rsid w:val="0082029A"/>
    <w:rsid w:val="008203FC"/>
    <w:rsid w:val="00827BD3"/>
    <w:rsid w:val="008306CE"/>
    <w:rsid w:val="00843E12"/>
    <w:rsid w:val="008441AA"/>
    <w:rsid w:val="0084500B"/>
    <w:rsid w:val="00854AAD"/>
    <w:rsid w:val="00862CFA"/>
    <w:rsid w:val="008660CB"/>
    <w:rsid w:val="008666FE"/>
    <w:rsid w:val="00874CBE"/>
    <w:rsid w:val="008753A0"/>
    <w:rsid w:val="008758C8"/>
    <w:rsid w:val="00875BAF"/>
    <w:rsid w:val="0088167D"/>
    <w:rsid w:val="00885056"/>
    <w:rsid w:val="00893B85"/>
    <w:rsid w:val="008A170A"/>
    <w:rsid w:val="008A7117"/>
    <w:rsid w:val="008A764D"/>
    <w:rsid w:val="008C03CE"/>
    <w:rsid w:val="008C3C39"/>
    <w:rsid w:val="008C5CF6"/>
    <w:rsid w:val="008C72A2"/>
    <w:rsid w:val="008D11D8"/>
    <w:rsid w:val="008D3D3C"/>
    <w:rsid w:val="008E1382"/>
    <w:rsid w:val="008E251D"/>
    <w:rsid w:val="008E30F6"/>
    <w:rsid w:val="008E38D2"/>
    <w:rsid w:val="008E5340"/>
    <w:rsid w:val="008E664F"/>
    <w:rsid w:val="008F3C46"/>
    <w:rsid w:val="008F4B4C"/>
    <w:rsid w:val="008F6E90"/>
    <w:rsid w:val="009016DD"/>
    <w:rsid w:val="009029A4"/>
    <w:rsid w:val="009122BE"/>
    <w:rsid w:val="009142CA"/>
    <w:rsid w:val="00914443"/>
    <w:rsid w:val="00914EAA"/>
    <w:rsid w:val="009167B2"/>
    <w:rsid w:val="00917A77"/>
    <w:rsid w:val="00921629"/>
    <w:rsid w:val="00934D76"/>
    <w:rsid w:val="00936D09"/>
    <w:rsid w:val="00941EBB"/>
    <w:rsid w:val="00944A4A"/>
    <w:rsid w:val="00946665"/>
    <w:rsid w:val="009629D0"/>
    <w:rsid w:val="00970063"/>
    <w:rsid w:val="00970FE9"/>
    <w:rsid w:val="009720C3"/>
    <w:rsid w:val="00972838"/>
    <w:rsid w:val="00974B84"/>
    <w:rsid w:val="009806BA"/>
    <w:rsid w:val="00982FEF"/>
    <w:rsid w:val="0099110F"/>
    <w:rsid w:val="009B1EEF"/>
    <w:rsid w:val="009B44CE"/>
    <w:rsid w:val="009C18A3"/>
    <w:rsid w:val="009C2AD7"/>
    <w:rsid w:val="009C731C"/>
    <w:rsid w:val="009D1AC0"/>
    <w:rsid w:val="009D2B6D"/>
    <w:rsid w:val="009D4AD3"/>
    <w:rsid w:val="009E0025"/>
    <w:rsid w:val="009E0F15"/>
    <w:rsid w:val="009E1445"/>
    <w:rsid w:val="009E5050"/>
    <w:rsid w:val="009F0EAC"/>
    <w:rsid w:val="009F56EE"/>
    <w:rsid w:val="00A042AF"/>
    <w:rsid w:val="00A0436D"/>
    <w:rsid w:val="00A11B4F"/>
    <w:rsid w:val="00A13897"/>
    <w:rsid w:val="00A152D9"/>
    <w:rsid w:val="00A21DD2"/>
    <w:rsid w:val="00A21F37"/>
    <w:rsid w:val="00A24E56"/>
    <w:rsid w:val="00A31D00"/>
    <w:rsid w:val="00A332CF"/>
    <w:rsid w:val="00A35984"/>
    <w:rsid w:val="00A35D7E"/>
    <w:rsid w:val="00A41237"/>
    <w:rsid w:val="00A47816"/>
    <w:rsid w:val="00A52360"/>
    <w:rsid w:val="00A553F9"/>
    <w:rsid w:val="00A6063A"/>
    <w:rsid w:val="00A6341B"/>
    <w:rsid w:val="00A63D99"/>
    <w:rsid w:val="00A64D36"/>
    <w:rsid w:val="00A70405"/>
    <w:rsid w:val="00A70F9C"/>
    <w:rsid w:val="00A72A57"/>
    <w:rsid w:val="00A749F6"/>
    <w:rsid w:val="00A82BE0"/>
    <w:rsid w:val="00A82C0F"/>
    <w:rsid w:val="00A85232"/>
    <w:rsid w:val="00A8563C"/>
    <w:rsid w:val="00A939A5"/>
    <w:rsid w:val="00A94D8E"/>
    <w:rsid w:val="00AA2645"/>
    <w:rsid w:val="00AC0854"/>
    <w:rsid w:val="00AC3DCC"/>
    <w:rsid w:val="00AD6200"/>
    <w:rsid w:val="00AE344B"/>
    <w:rsid w:val="00AE7B62"/>
    <w:rsid w:val="00AF2254"/>
    <w:rsid w:val="00AF27A4"/>
    <w:rsid w:val="00B0382C"/>
    <w:rsid w:val="00B03F4A"/>
    <w:rsid w:val="00B11B91"/>
    <w:rsid w:val="00B13B4A"/>
    <w:rsid w:val="00B22AF1"/>
    <w:rsid w:val="00B24373"/>
    <w:rsid w:val="00B3068C"/>
    <w:rsid w:val="00B32BA1"/>
    <w:rsid w:val="00B3665D"/>
    <w:rsid w:val="00B405DF"/>
    <w:rsid w:val="00B43BAA"/>
    <w:rsid w:val="00B443BD"/>
    <w:rsid w:val="00B45881"/>
    <w:rsid w:val="00B45968"/>
    <w:rsid w:val="00B50B64"/>
    <w:rsid w:val="00B56633"/>
    <w:rsid w:val="00B57E23"/>
    <w:rsid w:val="00B629D9"/>
    <w:rsid w:val="00B63FD0"/>
    <w:rsid w:val="00B64843"/>
    <w:rsid w:val="00B6578C"/>
    <w:rsid w:val="00B70006"/>
    <w:rsid w:val="00B71015"/>
    <w:rsid w:val="00B76E84"/>
    <w:rsid w:val="00B80C1F"/>
    <w:rsid w:val="00B819F2"/>
    <w:rsid w:val="00B82327"/>
    <w:rsid w:val="00B86CA4"/>
    <w:rsid w:val="00B92451"/>
    <w:rsid w:val="00BB1CA9"/>
    <w:rsid w:val="00BB63B1"/>
    <w:rsid w:val="00BC0D06"/>
    <w:rsid w:val="00BC3B79"/>
    <w:rsid w:val="00BC6752"/>
    <w:rsid w:val="00BC7B57"/>
    <w:rsid w:val="00BC7D37"/>
    <w:rsid w:val="00BD1DC6"/>
    <w:rsid w:val="00BE2537"/>
    <w:rsid w:val="00BE42D1"/>
    <w:rsid w:val="00BE645F"/>
    <w:rsid w:val="00BE737B"/>
    <w:rsid w:val="00BF09A7"/>
    <w:rsid w:val="00BF0FD5"/>
    <w:rsid w:val="00BF4AE5"/>
    <w:rsid w:val="00C01C30"/>
    <w:rsid w:val="00C03C0C"/>
    <w:rsid w:val="00C10674"/>
    <w:rsid w:val="00C12AE5"/>
    <w:rsid w:val="00C12CA6"/>
    <w:rsid w:val="00C13555"/>
    <w:rsid w:val="00C137C0"/>
    <w:rsid w:val="00C16124"/>
    <w:rsid w:val="00C176BB"/>
    <w:rsid w:val="00C17C9D"/>
    <w:rsid w:val="00C219A2"/>
    <w:rsid w:val="00C250AD"/>
    <w:rsid w:val="00C26718"/>
    <w:rsid w:val="00C323EB"/>
    <w:rsid w:val="00C32894"/>
    <w:rsid w:val="00C361C6"/>
    <w:rsid w:val="00C4013C"/>
    <w:rsid w:val="00C41699"/>
    <w:rsid w:val="00C44223"/>
    <w:rsid w:val="00C57494"/>
    <w:rsid w:val="00C60E1F"/>
    <w:rsid w:val="00C624A7"/>
    <w:rsid w:val="00C64D44"/>
    <w:rsid w:val="00C65B78"/>
    <w:rsid w:val="00C67459"/>
    <w:rsid w:val="00C72F4E"/>
    <w:rsid w:val="00C77453"/>
    <w:rsid w:val="00C816A8"/>
    <w:rsid w:val="00C85AD6"/>
    <w:rsid w:val="00C916A7"/>
    <w:rsid w:val="00C91897"/>
    <w:rsid w:val="00CA0027"/>
    <w:rsid w:val="00CA0F59"/>
    <w:rsid w:val="00CA4009"/>
    <w:rsid w:val="00CA4427"/>
    <w:rsid w:val="00CB4FF9"/>
    <w:rsid w:val="00CB50B0"/>
    <w:rsid w:val="00CB5770"/>
    <w:rsid w:val="00CB6981"/>
    <w:rsid w:val="00CC2FFA"/>
    <w:rsid w:val="00CC4531"/>
    <w:rsid w:val="00CC5A23"/>
    <w:rsid w:val="00CD1E59"/>
    <w:rsid w:val="00CE04A7"/>
    <w:rsid w:val="00CE3F72"/>
    <w:rsid w:val="00CE50CE"/>
    <w:rsid w:val="00CF4712"/>
    <w:rsid w:val="00CF6B43"/>
    <w:rsid w:val="00D024EF"/>
    <w:rsid w:val="00D03657"/>
    <w:rsid w:val="00D05C5A"/>
    <w:rsid w:val="00D13C54"/>
    <w:rsid w:val="00D1454D"/>
    <w:rsid w:val="00D16419"/>
    <w:rsid w:val="00D3210A"/>
    <w:rsid w:val="00D60A0C"/>
    <w:rsid w:val="00D64DBC"/>
    <w:rsid w:val="00D75918"/>
    <w:rsid w:val="00D77ACD"/>
    <w:rsid w:val="00D80FBA"/>
    <w:rsid w:val="00D8227A"/>
    <w:rsid w:val="00D84B96"/>
    <w:rsid w:val="00D85B53"/>
    <w:rsid w:val="00D92046"/>
    <w:rsid w:val="00D95777"/>
    <w:rsid w:val="00DA094D"/>
    <w:rsid w:val="00DA4DD2"/>
    <w:rsid w:val="00DB1884"/>
    <w:rsid w:val="00DB211B"/>
    <w:rsid w:val="00DB69D7"/>
    <w:rsid w:val="00DC1752"/>
    <w:rsid w:val="00DC2D1C"/>
    <w:rsid w:val="00DC3ED5"/>
    <w:rsid w:val="00DC5E16"/>
    <w:rsid w:val="00DD0347"/>
    <w:rsid w:val="00DD1C80"/>
    <w:rsid w:val="00DD5605"/>
    <w:rsid w:val="00DD7D79"/>
    <w:rsid w:val="00DE48C9"/>
    <w:rsid w:val="00DF2B54"/>
    <w:rsid w:val="00E01DDD"/>
    <w:rsid w:val="00E07D07"/>
    <w:rsid w:val="00E101B1"/>
    <w:rsid w:val="00E10D2B"/>
    <w:rsid w:val="00E14FFD"/>
    <w:rsid w:val="00E15E75"/>
    <w:rsid w:val="00E166CE"/>
    <w:rsid w:val="00E16DB5"/>
    <w:rsid w:val="00E21349"/>
    <w:rsid w:val="00E30B0D"/>
    <w:rsid w:val="00E32781"/>
    <w:rsid w:val="00E327CE"/>
    <w:rsid w:val="00E37D3A"/>
    <w:rsid w:val="00E40238"/>
    <w:rsid w:val="00E40CE2"/>
    <w:rsid w:val="00E43094"/>
    <w:rsid w:val="00E50D38"/>
    <w:rsid w:val="00E536DC"/>
    <w:rsid w:val="00E64CAF"/>
    <w:rsid w:val="00E72BCD"/>
    <w:rsid w:val="00E77123"/>
    <w:rsid w:val="00E812AA"/>
    <w:rsid w:val="00E83270"/>
    <w:rsid w:val="00E85368"/>
    <w:rsid w:val="00E9784B"/>
    <w:rsid w:val="00EA78C7"/>
    <w:rsid w:val="00EB33B3"/>
    <w:rsid w:val="00EB3A26"/>
    <w:rsid w:val="00EB4683"/>
    <w:rsid w:val="00EB7E3C"/>
    <w:rsid w:val="00EC37E6"/>
    <w:rsid w:val="00EC521F"/>
    <w:rsid w:val="00EC551A"/>
    <w:rsid w:val="00ED0082"/>
    <w:rsid w:val="00ED0A78"/>
    <w:rsid w:val="00ED2951"/>
    <w:rsid w:val="00ED5132"/>
    <w:rsid w:val="00EE5C18"/>
    <w:rsid w:val="00EE69C0"/>
    <w:rsid w:val="00EE6E1A"/>
    <w:rsid w:val="00EF0F45"/>
    <w:rsid w:val="00EF61E3"/>
    <w:rsid w:val="00F100EF"/>
    <w:rsid w:val="00F14AB1"/>
    <w:rsid w:val="00F22E7C"/>
    <w:rsid w:val="00F25DEB"/>
    <w:rsid w:val="00F27230"/>
    <w:rsid w:val="00F35795"/>
    <w:rsid w:val="00F36DC6"/>
    <w:rsid w:val="00F50ABB"/>
    <w:rsid w:val="00F6533F"/>
    <w:rsid w:val="00F66E71"/>
    <w:rsid w:val="00F70414"/>
    <w:rsid w:val="00F70762"/>
    <w:rsid w:val="00F70DB6"/>
    <w:rsid w:val="00F71340"/>
    <w:rsid w:val="00F83473"/>
    <w:rsid w:val="00F837AD"/>
    <w:rsid w:val="00F84E22"/>
    <w:rsid w:val="00F92E48"/>
    <w:rsid w:val="00F94162"/>
    <w:rsid w:val="00FA0F25"/>
    <w:rsid w:val="00FB3758"/>
    <w:rsid w:val="00FB6596"/>
    <w:rsid w:val="00FC049E"/>
    <w:rsid w:val="00FD046F"/>
    <w:rsid w:val="00FD3EF3"/>
    <w:rsid w:val="00FE109E"/>
    <w:rsid w:val="00FE2BCB"/>
    <w:rsid w:val="00FE2EAD"/>
    <w:rsid w:val="00FE3671"/>
    <w:rsid w:val="00FF0081"/>
    <w:rsid w:val="00FF2C90"/>
    <w:rsid w:val="00FF717E"/>
    <w:rsid w:val="00FF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5ADA8"/>
  <w15:docId w15:val="{354191D4-00F6-49C9-B5D0-BE8EB9AF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372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372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372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372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2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372B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372B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372BA"/>
    <w:pPr>
      <w:spacing w:before="240" w:after="60"/>
      <w:outlineLvl w:val="7"/>
    </w:pPr>
    <w:rPr>
      <w:i/>
      <w:iCs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7372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72B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7372B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372B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372B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2BA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7372B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7372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372BA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7372BA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rsid w:val="007372BA"/>
    <w:rPr>
      <w:rFonts w:ascii="Tahoma" w:hAnsi="Tahoma" w:cs="Tahoma"/>
      <w:bCs/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7372BA"/>
    <w:rPr>
      <w:rFonts w:ascii="Tahoma" w:eastAsia="Times New Roman" w:hAnsi="Tahoma" w:cs="Tahoma"/>
      <w:bCs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372BA"/>
    <w:rPr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7372BA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372BA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372B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ekstpodstawowy2">
    <w:name w:val="Body Text 2"/>
    <w:basedOn w:val="Normalny"/>
    <w:link w:val="Tekstpodstawowy2Znak"/>
    <w:rsid w:val="007372BA"/>
    <w:pPr>
      <w:spacing w:after="120"/>
    </w:pPr>
    <w:rPr>
      <w:rFonts w:ascii="Arial" w:hAnsi="Arial" w:cs="Arial"/>
      <w:b/>
      <w:bCs/>
      <w:i/>
      <w:iCs/>
      <w:color w:val="000000"/>
      <w:sz w:val="22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7372BA"/>
    <w:rPr>
      <w:rFonts w:ascii="Arial" w:eastAsia="Times New Roman" w:hAnsi="Arial" w:cs="Arial"/>
      <w:b/>
      <w:bCs/>
      <w:i/>
      <w:iCs/>
      <w:color w:val="000000"/>
      <w:szCs w:val="24"/>
      <w:lang w:val="en-GB" w:eastAsia="en-GB"/>
    </w:rPr>
  </w:style>
  <w:style w:type="paragraph" w:customStyle="1" w:styleId="pkt">
    <w:name w:val="pkt"/>
    <w:basedOn w:val="Normalny"/>
    <w:rsid w:val="007372BA"/>
    <w:pPr>
      <w:spacing w:before="60" w:after="60"/>
      <w:ind w:left="851" w:hanging="295"/>
      <w:jc w:val="both"/>
    </w:pPr>
  </w:style>
  <w:style w:type="paragraph" w:styleId="Tekstblokowy">
    <w:name w:val="Block Text"/>
    <w:basedOn w:val="Normalny"/>
    <w:rsid w:val="007372BA"/>
    <w:pPr>
      <w:widowControl w:val="0"/>
      <w:spacing w:before="40" w:line="280" w:lineRule="auto"/>
      <w:ind w:left="80" w:right="8400"/>
    </w:pPr>
    <w:rPr>
      <w:b/>
      <w:i/>
      <w:snapToGrid w:val="0"/>
      <w:sz w:val="20"/>
      <w:szCs w:val="20"/>
    </w:rPr>
  </w:style>
  <w:style w:type="paragraph" w:customStyle="1" w:styleId="ust">
    <w:name w:val="ust"/>
    <w:rsid w:val="007372B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7372B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372B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7372BA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372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737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link w:val="TekstpodstawowywcityZnak"/>
    <w:rsid w:val="007372BA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2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7372BA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27">
    <w:name w:val="xl27"/>
    <w:basedOn w:val="Normalny"/>
    <w:rsid w:val="007372BA"/>
    <w:pPr>
      <w:spacing w:before="100" w:beforeAutospacing="1" w:after="100" w:afterAutospacing="1"/>
    </w:pPr>
    <w:rPr>
      <w:rFonts w:eastAsia="Arial Unicode MS"/>
      <w:b/>
      <w:bCs/>
    </w:rPr>
  </w:style>
  <w:style w:type="paragraph" w:styleId="Nagwek">
    <w:name w:val="header"/>
    <w:basedOn w:val="Normalny"/>
    <w:link w:val="NagwekZnak"/>
    <w:uiPriority w:val="99"/>
    <w:rsid w:val="007372B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372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7372BA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7372BA"/>
  </w:style>
  <w:style w:type="character" w:customStyle="1" w:styleId="TekstdymkaZnak">
    <w:name w:val="Tekst dymka Znak"/>
    <w:basedOn w:val="Domylnaczcionkaakapitu"/>
    <w:link w:val="Tekstdymka"/>
    <w:semiHidden/>
    <w:qFormat/>
    <w:rsid w:val="007372BA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qFormat/>
    <w:rsid w:val="007372BA"/>
    <w:rPr>
      <w:rFonts w:ascii="Tahoma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rsid w:val="007372BA"/>
    <w:rPr>
      <w:szCs w:val="20"/>
    </w:rPr>
  </w:style>
  <w:style w:type="paragraph" w:styleId="Tytu">
    <w:name w:val="Title"/>
    <w:basedOn w:val="Normalny"/>
    <w:link w:val="TytuZnak"/>
    <w:qFormat/>
    <w:rsid w:val="007372BA"/>
    <w:pPr>
      <w:jc w:val="center"/>
    </w:pPr>
    <w:rPr>
      <w:b/>
      <w:sz w:val="36"/>
    </w:rPr>
  </w:style>
  <w:style w:type="character" w:customStyle="1" w:styleId="TytuZnak">
    <w:name w:val="Tytuł Znak"/>
    <w:basedOn w:val="Domylnaczcionkaakapitu"/>
    <w:link w:val="Tytu"/>
    <w:rsid w:val="007372BA"/>
    <w:rPr>
      <w:rFonts w:ascii="Times New Roman" w:eastAsia="Times New Roman" w:hAnsi="Times New Roman" w:cs="Times New Roman"/>
      <w:b/>
      <w:sz w:val="36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7372BA"/>
    <w:pPr>
      <w:ind w:right="-800" w:firstLine="720"/>
      <w:jc w:val="both"/>
    </w:pPr>
    <w:rPr>
      <w:b/>
      <w:szCs w:val="20"/>
    </w:rPr>
  </w:style>
  <w:style w:type="paragraph" w:customStyle="1" w:styleId="WW-Tekstpodstawowy3">
    <w:name w:val="WW-Tekst podstawowy 3"/>
    <w:basedOn w:val="Normalny"/>
    <w:rsid w:val="007372BA"/>
    <w:pPr>
      <w:suppressAutoHyphens/>
      <w:jc w:val="both"/>
    </w:pPr>
    <w:rPr>
      <w:sz w:val="20"/>
      <w:lang w:eastAsia="ar-SA"/>
    </w:rPr>
  </w:style>
  <w:style w:type="paragraph" w:styleId="Akapitzlist">
    <w:name w:val="List Paragraph"/>
    <w:aliases w:val="sw tekst,CW_Lista,normalny tekst,Akapit z listą3,Obiekt,BulletC,Akapit z listą31,NOWY,Akapit z listą32,List Paragraph,Akapit z listą2,Numerowanie,Akapit z listą BS,Kolorowa lista — akcent 11,Normal,Wypunktowanie,Normal2,L1,Lista num,lp1"/>
    <w:basedOn w:val="Normalny"/>
    <w:link w:val="AkapitzlistZnak"/>
    <w:uiPriority w:val="34"/>
    <w:qFormat/>
    <w:rsid w:val="007372BA"/>
    <w:pPr>
      <w:ind w:left="720"/>
      <w:contextualSpacing/>
    </w:pPr>
  </w:style>
  <w:style w:type="character" w:customStyle="1" w:styleId="AkapitzlistZnak">
    <w:name w:val="Akapit z listą Znak"/>
    <w:aliases w:val="sw tekst Znak,CW_Lista Znak,normalny tekst Znak,Akapit z listą3 Znak,Obiekt Znak,BulletC Znak,Akapit z listą31 Znak,NOWY Znak,Akapit z listą32 Znak,List Paragraph Znak,Akapit z listą2 Znak,Numerowanie Znak,Akapit z listą BS Znak"/>
    <w:link w:val="Akapitzlist"/>
    <w:uiPriority w:val="34"/>
    <w:qFormat/>
    <w:locked/>
    <w:rsid w:val="00737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qFormat/>
    <w:rsid w:val="007372BA"/>
    <w:pPr>
      <w:tabs>
        <w:tab w:val="center" w:pos="5462"/>
        <w:tab w:val="right" w:pos="9998"/>
      </w:tabs>
      <w:suppressAutoHyphens/>
      <w:ind w:right="601"/>
    </w:pPr>
    <w:rPr>
      <w:rFonts w:ascii="Arial" w:hAnsi="Arial" w:cs="Arial"/>
      <w:sz w:val="22"/>
      <w:szCs w:val="22"/>
      <w:lang w:eastAsia="ar-SA"/>
    </w:rPr>
  </w:style>
  <w:style w:type="paragraph" w:customStyle="1" w:styleId="Tekstpodstawowywcity32">
    <w:name w:val="Tekst podstawowy wcięty 32"/>
    <w:basedOn w:val="Normalny"/>
    <w:rsid w:val="007372BA"/>
    <w:pPr>
      <w:ind w:right="-800" w:firstLine="720"/>
      <w:jc w:val="both"/>
    </w:pPr>
    <w:rPr>
      <w:b/>
      <w:szCs w:val="20"/>
    </w:rPr>
  </w:style>
  <w:style w:type="paragraph" w:customStyle="1" w:styleId="Tekstpodstawowywcity33">
    <w:name w:val="Tekst podstawowy wcięty 33"/>
    <w:basedOn w:val="Normalny"/>
    <w:uiPriority w:val="99"/>
    <w:rsid w:val="007372BA"/>
    <w:pPr>
      <w:ind w:right="-800" w:firstLine="720"/>
      <w:jc w:val="both"/>
    </w:pPr>
    <w:rPr>
      <w:b/>
      <w:szCs w:val="20"/>
    </w:rPr>
  </w:style>
  <w:style w:type="paragraph" w:customStyle="1" w:styleId="Tekstwstpniesformatowany">
    <w:name w:val="Tekst wstępnie sformatowany"/>
    <w:basedOn w:val="Normalny"/>
    <w:rsid w:val="007372BA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7372B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3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372BA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72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72B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72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72BA"/>
    <w:rPr>
      <w:b/>
      <w:bCs/>
    </w:rPr>
  </w:style>
  <w:style w:type="paragraph" w:customStyle="1" w:styleId="oddl-nadpis">
    <w:name w:val="oddíl-nadpis"/>
    <w:basedOn w:val="Normalny"/>
    <w:rsid w:val="007372B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18"/>
      <w:lang w:val="cs-CZ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372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72BA"/>
    <w:rPr>
      <w:sz w:val="20"/>
      <w:szCs w:val="20"/>
    </w:rPr>
  </w:style>
  <w:style w:type="paragraph" w:styleId="Lista">
    <w:name w:val="List"/>
    <w:basedOn w:val="Tekstpodstawowy"/>
    <w:rsid w:val="007372BA"/>
    <w:pPr>
      <w:suppressAutoHyphens/>
    </w:pPr>
    <w:rPr>
      <w:rFonts w:cs="Arial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7D9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218E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6434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A6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176BB"/>
  </w:style>
  <w:style w:type="character" w:customStyle="1" w:styleId="BezodstpwZnak">
    <w:name w:val="Bez odstępów Znak"/>
    <w:link w:val="Bezodstpw"/>
    <w:uiPriority w:val="1"/>
    <w:locked/>
    <w:rsid w:val="008F6E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A4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sonormal0">
    <w:name w:val="msonormal"/>
    <w:basedOn w:val="Normalny"/>
    <w:rsid w:val="00B80C1F"/>
    <w:pPr>
      <w:spacing w:before="100" w:beforeAutospacing="1" w:after="100" w:afterAutospacing="1"/>
    </w:pPr>
  </w:style>
  <w:style w:type="paragraph" w:customStyle="1" w:styleId="BodyText21">
    <w:name w:val="Body Text 21"/>
    <w:basedOn w:val="Normalny"/>
    <w:rsid w:val="00B80C1F"/>
    <w:pPr>
      <w:tabs>
        <w:tab w:val="left" w:pos="708"/>
      </w:tabs>
      <w:suppressAutoHyphens/>
      <w:jc w:val="both"/>
    </w:pPr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554"/>
    <w:rPr>
      <w:vertAlign w:val="superscript"/>
    </w:rPr>
  </w:style>
  <w:style w:type="character" w:customStyle="1" w:styleId="ListLabel8">
    <w:name w:val="ListLabel 8"/>
    <w:qFormat/>
    <w:rsid w:val="00EF61E3"/>
    <w:rPr>
      <w:rFonts w:ascii="Times New Roman" w:eastAsia="Times New Roman" w:hAnsi="Times New Roman" w:cs="Times New Roman"/>
      <w:bCs/>
      <w:color w:val="000000" w:themeColor="text1"/>
      <w:kern w:val="0"/>
      <w:sz w:val="24"/>
      <w:szCs w:val="24"/>
      <w:u w:val="single"/>
      <w:lang w:eastAsia="pl-PL"/>
      <w14:ligatures w14:val="none"/>
    </w:rPr>
  </w:style>
  <w:style w:type="character" w:customStyle="1" w:styleId="t286pc">
    <w:name w:val="t286pc"/>
    <w:basedOn w:val="Domylnaczcionkaakapitu"/>
    <w:rsid w:val="006E5CD8"/>
  </w:style>
  <w:style w:type="character" w:styleId="Pogrubienie">
    <w:name w:val="Strong"/>
    <w:basedOn w:val="Domylnaczcionkaakapitu"/>
    <w:uiPriority w:val="22"/>
    <w:qFormat/>
    <w:rsid w:val="006E5C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F7438-64B8-4896-B358-F2DF1E45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2277</Words>
  <Characters>13666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Sadowska</dc:creator>
  <cp:lastModifiedBy>Daniel Ziółkowski</cp:lastModifiedBy>
  <cp:revision>2</cp:revision>
  <cp:lastPrinted>2026-03-26T09:24:00Z</cp:lastPrinted>
  <dcterms:created xsi:type="dcterms:W3CDTF">2026-03-26T10:00:00Z</dcterms:created>
  <dcterms:modified xsi:type="dcterms:W3CDTF">2026-03-26T10:00:00Z</dcterms:modified>
</cp:coreProperties>
</file>